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1FD28" w14:textId="77777777" w:rsidR="00C01F82" w:rsidRPr="00A9752B" w:rsidRDefault="00E43346" w:rsidP="00A9752B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pict w14:anchorId="45F0268B">
          <v:group id="_x0000_s1038" style="position:absolute;margin-left:33.55pt;margin-top:16.45pt;width:544.9pt;height:738.75pt;z-index:-251661312;mso-position-horizontal-relative:page;mso-position-vertical-relative:page" coordorigin="671,329" coordsize="10898,14775">
            <v:shape id="_x0000_s1098" style="position:absolute;left:732;top:360;width:0;height:89" coordorigin="732,360" coordsize="0,89" path="m732,360r,89e" filled="f" strokeweight="3.1pt">
              <v:path arrowok="t"/>
            </v:shape>
            <v:shape id="_x0000_s1097" style="position:absolute;left:702;top:390;width:89;height:0" coordorigin="702,390" coordsize="89,0" path="m702,390r89,e" filled="f" strokeweight="3.1pt">
              <v:path arrowok="t"/>
            </v:shape>
            <v:shape id="_x0000_s1096" style="position:absolute;left:791;top:390;width:10658;height:0" coordorigin="791,390" coordsize="10658,0" path="m791,390r10658,e" filled="f" strokeweight="3.1pt">
              <v:path arrowok="t"/>
            </v:shape>
            <v:shape id="_x0000_s1095" style="position:absolute;left:791;top:442;width:10658;height:0" coordorigin="791,442" coordsize="10658,0" path="m791,442r10658,e" filled="f" strokeweight=".82pt">
              <v:path arrowok="t"/>
            </v:shape>
            <v:shape id="_x0000_s1094" style="position:absolute;left:11508;top:360;width:0;height:89" coordorigin="11508,360" coordsize="0,89" path="m11508,360r,89e" filled="f" strokeweight="3.1pt">
              <v:path arrowok="t"/>
            </v:shape>
            <v:shape id="_x0000_s1093" style="position:absolute;left:11449;top:390;width:89;height:0" coordorigin="11449,390" coordsize="89,0" path="m11449,390r89,e" filled="f" strokeweight="3.1pt">
              <v:path arrowok="t"/>
            </v:shape>
            <v:shape id="_x0000_s1092" style="position:absolute;left:732;top:449;width:0;height:298" coordorigin="732,449" coordsize="0,298" path="m732,449r,297e" filled="f" strokeweight="3.1pt">
              <v:path arrowok="t"/>
            </v:shape>
            <v:shape id="_x0000_s1091" style="position:absolute;left:11508;top:449;width:0;height:298" coordorigin="11508,449" coordsize="0,298" path="m11508,449r,297e" filled="f" strokeweight="3.1pt">
              <v:path arrowok="t"/>
            </v:shape>
            <v:shape id="_x0000_s1090" style="position:absolute;left:732;top:746;width:0;height:276" coordorigin="732,746" coordsize="0,276" path="m732,746r,276e" filled="f" strokeweight="3.1pt">
              <v:path arrowok="t"/>
            </v:shape>
            <v:shape id="_x0000_s1089" style="position:absolute;left:11508;top:746;width:0;height:276" coordorigin="11508,746" coordsize="0,276" path="m11508,746r,276e" filled="f" strokeweight="3.1pt">
              <v:path arrowok="t"/>
            </v:shape>
            <v:shape id="_x0000_s1088" style="position:absolute;left:732;top:1022;width:0;height:276" coordorigin="732,1022" coordsize="0,276" path="m732,1022r,276e" filled="f" strokeweight="3.1pt">
              <v:path arrowok="t"/>
            </v:shape>
            <v:shape id="_x0000_s1087" style="position:absolute;left:11508;top:1022;width:0;height:276" coordorigin="11508,1022" coordsize="0,276" path="m11508,1022r,276e" filled="f" strokeweight="3.1pt">
              <v:path arrowok="t"/>
            </v:shape>
            <v:shape id="_x0000_s1086" style="position:absolute;left:732;top:1298;width:0;height:276" coordorigin="732,1298" coordsize="0,276" path="m732,1298r,276e" filled="f" strokeweight="3.1pt">
              <v:path arrowok="t"/>
            </v:shape>
            <v:shape id="_x0000_s1085" style="position:absolute;left:11508;top:1298;width:0;height:276" coordorigin="11508,1298" coordsize="0,276" path="m11508,1298r,276e" filled="f" strokeweight="3.1pt">
              <v:path arrowok="t"/>
            </v:shape>
            <v:shape id="_x0000_s1084" style="position:absolute;left:732;top:1574;width:0;height:276" coordorigin="732,1574" coordsize="0,276" path="m732,1574r,276e" filled="f" strokeweight="3.1pt">
              <v:path arrowok="t"/>
            </v:shape>
            <v:shape id="_x0000_s1083" style="position:absolute;left:11508;top:1574;width:0;height:276" coordorigin="11508,1574" coordsize="0,276" path="m11508,1574r,276e" filled="f" strokeweight="3.1pt">
              <v:path arrowok="t"/>
            </v:shape>
            <v:shape id="_x0000_s1082" style="position:absolute;left:732;top:1850;width:0;height:659" coordorigin="732,1850" coordsize="0,659" path="m732,1850r,659e" filled="f" strokeweight="3.1pt">
              <v:path arrowok="t"/>
            </v:shape>
            <v:shape id="_x0000_s1081" style="position:absolute;left:11508;top:1850;width:0;height:659" coordorigin="11508,1850" coordsize="0,659" path="m11508,1850r,659e" filled="f" strokeweight="3.1pt">
              <v:path arrowok="t"/>
            </v:shape>
            <v:shape id="_x0000_s1080" style="position:absolute;left:732;top:2509;width:0;height:660" coordorigin="732,2509" coordsize="0,660" path="m732,2509r,660e" filled="f" strokeweight="3.1pt">
              <v:path arrowok="t"/>
            </v:shape>
            <v:shape id="_x0000_s1079" style="position:absolute;left:11508;top:2509;width:0;height:660" coordorigin="11508,2509" coordsize="0,660" path="m11508,2509r,660e" filled="f" strokeweight="3.1pt">
              <v:path arrowok="t"/>
            </v:shape>
            <v:shape id="_x0000_s1078" style="position:absolute;left:732;top:3169;width:0;height:660" coordorigin="732,3169" coordsize="0,660" path="m732,3169r,660e" filled="f" strokeweight="3.1pt">
              <v:path arrowok="t"/>
            </v:shape>
            <v:shape id="_x0000_s1077" style="position:absolute;left:11508;top:3169;width:0;height:660" coordorigin="11508,3169" coordsize="0,660" path="m11508,3169r,660e" filled="f" strokeweight="3.1pt">
              <v:path arrowok="t"/>
            </v:shape>
            <v:shape id="_x0000_s1076" style="position:absolute;left:732;top:3829;width:0;height:1028" coordorigin="732,3829" coordsize="0,1028" path="m732,3829r,1029e" filled="f" strokeweight="3.1pt">
              <v:path arrowok="t"/>
            </v:shape>
            <v:shape id="_x0000_s1075" style="position:absolute;left:11508;top:3829;width:0;height:1028" coordorigin="11508,3829" coordsize="0,1028" path="m11508,3829r,1029e" filled="f" strokeweight="3.1pt">
              <v:path arrowok="t"/>
            </v:shape>
            <v:shape id="_x0000_s1074" style="position:absolute;left:732;top:4858;width:0;height:5536" coordorigin="732,4858" coordsize="0,5536" path="m732,4858r,5535e" filled="f" strokeweight="3.1pt">
              <v:path arrowok="t"/>
            </v:shape>
            <v:shape id="_x0000_s1073" style="position:absolute;left:11508;top:4858;width:0;height:5536" coordorigin="11508,4858" coordsize="0,5536" path="m11508,4858r,5535e" filled="f" strokeweight="3.1pt">
              <v:path arrowok="t"/>
            </v:shape>
            <v:shape id="_x0000_s1072" style="position:absolute;left:732;top:10393;width:0;height:1028" coordorigin="732,10393" coordsize="0,1028" path="m732,10393r,1029e" filled="f" strokeweight="3.1pt">
              <v:path arrowok="t"/>
            </v:shape>
            <v:shape id="_x0000_s1071" style="position:absolute;left:11508;top:10393;width:0;height:1028" coordorigin="11508,10393" coordsize="0,1028" path="m11508,10393r,1029e" filled="f" strokeweight="3.1pt">
              <v:path arrowok="t"/>
            </v:shape>
            <v:shape id="_x0000_s1070" style="position:absolute;left:732;top:11422;width:0;height:1027" coordorigin="732,11422" coordsize="0,1027" path="m732,11422r,1027e" filled="f" strokeweight="3.1pt">
              <v:path arrowok="t"/>
            </v:shape>
            <v:shape id="_x0000_s1069" style="position:absolute;left:11508;top:11422;width:0;height:1027" coordorigin="11508,11422" coordsize="0,1027" path="m11508,11422r,1027e" filled="f" strokeweight="3.1pt">
              <v:path arrowok="t"/>
            </v:shape>
            <v:shape id="_x0000_s1068" style="position:absolute;left:732;top:12449;width:0;height:230" coordorigin="732,12449" coordsize="0,230" path="m732,12449r,230e" filled="f" strokeweight="3.1pt">
              <v:path arrowok="t"/>
            </v:shape>
            <v:shape id="_x0000_s1067" style="position:absolute;left:11508;top:12449;width:0;height:230" coordorigin="11508,12449" coordsize="0,230" path="m11508,12449r,230e" filled="f" strokeweight="3.1pt">
              <v:path arrowok="t"/>
            </v:shape>
            <v:shape id="_x0000_s1066" style="position:absolute;left:732;top:12679;width:0;height:230" coordorigin="732,12679" coordsize="0,230" path="m732,12679r,231e" filled="f" strokeweight="3.1pt">
              <v:path arrowok="t"/>
            </v:shape>
            <v:shape id="_x0000_s1065" style="position:absolute;left:11508;top:12679;width:0;height:230" coordorigin="11508,12679" coordsize="0,230" path="m11508,12679r,231e" filled="f" strokeweight="3.1pt">
              <v:path arrowok="t"/>
            </v:shape>
            <v:shape id="_x0000_s1064" style="position:absolute;left:732;top:12910;width:0;height:229" coordorigin="732,12910" coordsize="0,229" path="m732,12910r,229e" filled="f" strokeweight="3.1pt">
              <v:path arrowok="t"/>
            </v:shape>
            <v:shape id="_x0000_s1063" style="position:absolute;left:11508;top:12910;width:0;height:229" coordorigin="11508,12910" coordsize="0,229" path="m11508,12910r,229e" filled="f" strokeweight="3.1pt">
              <v:path arrowok="t"/>
            </v:shape>
            <v:shape id="_x0000_s1062" style="position:absolute;left:732;top:13139;width:0;height:230" coordorigin="732,13139" coordsize="0,230" path="m732,13139r,230e" filled="f" strokeweight="3.1pt">
              <v:path arrowok="t"/>
            </v:shape>
            <v:shape id="_x0000_s1061" style="position:absolute;left:11508;top:13139;width:0;height:230" coordorigin="11508,13139" coordsize="0,230" path="m11508,13139r,230e" filled="f" strokeweight="3.1pt">
              <v:path arrowok="t"/>
            </v:shape>
            <v:shape id="_x0000_s1060" style="position:absolute;left:732;top:13369;width:0;height:230" coordorigin="732,13369" coordsize="0,230" path="m732,13369r,231e" filled="f" strokeweight="3.1pt">
              <v:path arrowok="t"/>
            </v:shape>
            <v:shape id="_x0000_s1059" style="position:absolute;left:11508;top:13369;width:0;height:230" coordorigin="11508,13369" coordsize="0,230" path="m11508,13369r,231e" filled="f" strokeweight="3.1pt">
              <v:path arrowok="t"/>
            </v:shape>
            <v:shape id="_x0000_s1058" style="position:absolute;left:732;top:13600;width:0;height:229" coordorigin="732,13600" coordsize="0,229" path="m732,13600r,229e" filled="f" strokeweight="3.1pt">
              <v:path arrowok="t"/>
            </v:shape>
            <v:shape id="_x0000_s1057" style="position:absolute;left:11508;top:13600;width:0;height:229" coordorigin="11508,13600" coordsize="0,229" path="m11508,13600r,229e" filled="f" strokeweight="3.1pt">
              <v:path arrowok="t"/>
            </v:shape>
            <v:shape id="_x0000_s1056" style="position:absolute;left:732;top:13829;width:0;height:230" coordorigin="732,13829" coordsize="0,230" path="m732,13829r,230e" filled="f" strokeweight="3.1pt">
              <v:path arrowok="t"/>
            </v:shape>
            <v:shape id="_x0000_s1055" style="position:absolute;left:11508;top:13829;width:0;height:230" coordorigin="11508,13829" coordsize="0,230" path="m11508,13829r,230e" filled="f" strokeweight="3.1pt">
              <v:path arrowok="t"/>
            </v:shape>
            <v:shape id="_x0000_s1054" style="position:absolute;left:732;top:14059;width:0;height:230" coordorigin="732,14059" coordsize="0,230" path="m732,14059r,231e" filled="f" strokeweight="3.1pt">
              <v:path arrowok="t"/>
            </v:shape>
            <v:shape id="_x0000_s1053" style="position:absolute;left:11508;top:14059;width:0;height:230" coordorigin="11508,14059" coordsize="0,230" path="m11508,14059r,231e" filled="f" strokeweight="3.1pt">
              <v:path arrowok="t"/>
            </v:shape>
            <v:shape id="_x0000_s1052" style="position:absolute;left:732;top:14290;width:0;height:229" coordorigin="732,14290" coordsize="0,229" path="m732,14290r,229e" filled="f" strokeweight="3.1pt">
              <v:path arrowok="t"/>
            </v:shape>
            <v:shape id="_x0000_s1051" style="position:absolute;left:11508;top:14290;width:0;height:229" coordorigin="11508,14290" coordsize="0,229" path="m11508,14290r,229e" filled="f" strokeweight="3.1pt">
              <v:path arrowok="t"/>
            </v:shape>
            <v:shape id="_x0000_s1050" style="position:absolute;left:732;top:14519;width:0;height:230" coordorigin="732,14519" coordsize="0,230" path="m732,14519r,230e" filled="f" strokeweight="3.1pt">
              <v:path arrowok="t"/>
            </v:shape>
            <v:shape id="_x0000_s1049" style="position:absolute;left:11508;top:14519;width:0;height:230" coordorigin="11508,14519" coordsize="0,230" path="m11508,14519r,230e" filled="f" strokeweight="3.1pt">
              <v:path arrowok="t"/>
            </v:shape>
            <v:shape id="_x0000_s1048" style="position:absolute;left:732;top:14984;width:0;height:89" coordorigin="732,14984" coordsize="0,89" path="m732,14984r,89e" filled="f" strokeweight="3.1pt">
              <v:path arrowok="t"/>
            </v:shape>
            <v:shape id="_x0000_s1047" style="position:absolute;left:702;top:15043;width:89;height:0" coordorigin="702,15043" coordsize="89,0" path="m702,15043r89,e" filled="f" strokeweight="3.1pt">
              <v:path arrowok="t"/>
            </v:shape>
            <v:shape id="_x0000_s1046" style="position:absolute;left:791;top:15043;width:10658;height:0" coordorigin="791,15043" coordsize="10658,0" path="m791,15043r10658,e" filled="f" strokeweight="3.1pt">
              <v:path arrowok="t"/>
            </v:shape>
            <v:shape id="_x0000_s1045" style="position:absolute;left:791;top:14992;width:10658;height:0" coordorigin="791,14992" coordsize="10658,0" path="m791,14992r10658,e" filled="f" strokeweight=".82pt">
              <v:path arrowok="t"/>
            </v:shape>
            <v:shape id="_x0000_s1044" style="position:absolute;left:11508;top:14984;width:0;height:89" coordorigin="11508,14984" coordsize="0,89" path="m11508,14984r,89e" filled="f" strokeweight="3.1pt">
              <v:path arrowok="t"/>
            </v:shape>
            <v:shape id="_x0000_s1043" style="position:absolute;left:11449;top:15043;width:89;height:0" coordorigin="11449,15043" coordsize="89,0" path="m11449,15043r89,e" filled="f" strokeweight="3.1pt">
              <v:path arrowok="t"/>
            </v:shape>
            <v:shape id="_x0000_s1042" style="position:absolute;left:732;top:14749;width:0;height:235" coordorigin="732,14749" coordsize="0,235" path="m732,14749r,235e" filled="f" strokeweight="3.1pt">
              <v:path arrowok="t"/>
            </v:shape>
            <v:shape id="_x0000_s1041" style="position:absolute;left:784;top:434;width:0;height:14564" coordorigin="784,434" coordsize="0,14564" path="m784,434r,14565e" filled="f" strokeweight=".82pt">
              <v:path arrowok="t"/>
            </v:shape>
            <v:shape id="_x0000_s1040" style="position:absolute;left:11508;top:14749;width:0;height:235" coordorigin="11508,14749" coordsize="0,235" path="m11508,14749r,235e" filled="f" strokeweight="3.1pt">
              <v:path arrowok="t"/>
            </v:shape>
            <v:shape id="_x0000_s1039" style="position:absolute;left:11456;top:434;width:0;height:14564" coordorigin="11456,434" coordsize="0,14564" path="m11456,434r,14565e" filled="f" strokeweight=".82pt">
              <v:path arrowok="t"/>
            </v:shape>
            <w10:wrap anchorx="page" anchory="page"/>
          </v:group>
        </w:pict>
      </w:r>
    </w:p>
    <w:p w14:paraId="7FE9CAF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71C1AA1" w14:textId="77777777" w:rsidR="00C01F82" w:rsidRPr="00A9752B" w:rsidRDefault="00E43346" w:rsidP="00A9752B">
      <w:pPr>
        <w:ind w:left="317" w:right="617"/>
        <w:jc w:val="center"/>
        <w:rPr>
          <w:rFonts w:asciiTheme="minorHAnsi" w:eastAsia="Imprint MT Shadow" w:hAnsiTheme="minorHAnsi" w:cstheme="minorHAnsi"/>
          <w:sz w:val="22"/>
          <w:szCs w:val="22"/>
        </w:rPr>
      </w:pPr>
      <w:r w:rsidRPr="00A9752B">
        <w:rPr>
          <w:rFonts w:asciiTheme="minorHAnsi" w:eastAsia="Imprint MT Shadow" w:hAnsiTheme="minorHAnsi" w:cstheme="minorHAnsi"/>
          <w:position w:val="1"/>
          <w:sz w:val="22"/>
          <w:szCs w:val="22"/>
        </w:rPr>
        <w:t>HOW TO WRITE A RESUME FOR</w:t>
      </w:r>
    </w:p>
    <w:p w14:paraId="1C36759F" w14:textId="77777777" w:rsidR="00C01F82" w:rsidRPr="00A9752B" w:rsidRDefault="00E43346" w:rsidP="00A9752B">
      <w:pPr>
        <w:ind w:left="41" w:right="342"/>
        <w:jc w:val="center"/>
        <w:rPr>
          <w:rFonts w:asciiTheme="minorHAnsi" w:eastAsia="Imprint MT Shadow" w:hAnsiTheme="minorHAnsi" w:cstheme="minorHAnsi"/>
          <w:sz w:val="22"/>
          <w:szCs w:val="22"/>
        </w:rPr>
      </w:pPr>
      <w:r w:rsidRPr="00A9752B">
        <w:rPr>
          <w:rFonts w:asciiTheme="minorHAnsi" w:eastAsia="Imprint MT Shadow" w:hAnsiTheme="minorHAnsi" w:cstheme="minorHAnsi"/>
          <w:position w:val="1"/>
          <w:sz w:val="22"/>
          <w:szCs w:val="22"/>
        </w:rPr>
        <w:t>INTERNSHIPS, CO-OP POSITIONS,</w:t>
      </w:r>
    </w:p>
    <w:p w14:paraId="704B1426" w14:textId="77777777" w:rsidR="00C01F82" w:rsidRPr="00A9752B" w:rsidRDefault="00E43346" w:rsidP="00A9752B">
      <w:pPr>
        <w:ind w:left="527" w:right="827"/>
        <w:jc w:val="center"/>
        <w:rPr>
          <w:rFonts w:asciiTheme="minorHAnsi" w:eastAsia="Imprint MT Shadow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pict w14:anchorId="29037A17">
          <v:group id="_x0000_s1035" style="position:absolute;left:0;text-align:left;margin-left:181.3pt;margin-top:88.7pt;width:250.05pt;height:272.95pt;z-index:-251660288;mso-position-horizontal-relative:page" coordorigin="3626,1774" coordsize="5001,5459">
            <v:shape id="_x0000_s1037" style="position:absolute;left:3636;top:1784;width:4981;height:5439" coordorigin="3636,1784" coordsize="4981,5439" path="m4469,6750r-13,-15l4444,6720r15,l4479,6719r20,-1l4519,6717r20,-1l4559,6715r14,10l4589,6737r16,12l4622,6761r17,12l4656,6784r17,12l4690,6807r17,11l4724,6828r16,9l4761,6848r18,10l4797,6866r18,9l4833,6883r19,8l4871,6898r19,7l4909,6911r19,5l4948,6921r19,4l4987,6928r33,6l5064,6928r41,-13l5146,6898r33,-22l5206,6846r20,-35l5231,6766r-9,-49l5209,6705r-16,-13l5176,6678r-20,-16l5136,6647r-22,-17l5091,6613r-23,-18l5045,6577r-23,-18l4999,6540r-22,-18l4956,6503r-19,-18l4919,6466r-16,-17l4890,6431r-11,-17l4871,6398r-5,-16l4866,6382r12,-17l4889,6347r9,-18l4906,6311r7,-19l4918,6273r5,-19l4927,6234r3,-19l4932,6195r2,-20l4935,6155r,-20l4935,6115r,-20l4934,6074r,-20l4933,6034r-1,-20l4940,5850r14,-162l4968,5523r11,-159l4973,5342r-5,-14l4962,5314r-8,-14l4960,5172r4,-132l4973,4910r6,-131l4984,4718r6,-58l5000,4606r26,-50l5041,4460r6,-98l5047,4263r-2,-93l5060,4112r,-96l5052,3920r-5,-61l5058,3854r22,-9l5101,3838r18,-7l5136,3825r16,-5l5166,3814r14,-7l5192,3800r13,-9l5216,3781r12,-12l5239,3754r12,-17l5263,3716r12,-24l5287,3687r19,-7l5324,3673r19,-9l5361,3655r17,-10l5394,3633r16,-13l5406,3592r-5,-19l5390,3560r-16,-14l5374,3532r18,8l5411,3547r18,8l5448,3562r18,8l5485,3577r18,8l5521,3593r18,8l5558,3609r18,9l5594,3621r20,5l5633,3630r20,5l5672,3641r19,5l5710,3652r19,5l5749,3663r19,5l5787,3674r20,5l5826,3684r9,3l5854,3693r19,6l5892,3705r19,6l5930,3717r19,6l5968,3730r19,6l6005,3742r19,7l6043,3755r19,7l6082,3769r15,-1l6119,3764r17,-8l6148,3744r8,-15l6162,3711r4,-19l6171,3671r7,-21l6187,3650r20,l6227,3651r20,2l6267,3654r20,1l6307,3656r1,l6327,3652r18,-4l6362,3643r18,-6l6397,3631r16,-5l6429,3620r16,-5l6461,3611r16,-3l6492,3606r16,l6523,3607r16,3l6554,3615r16,8l6586,3633r17,13l6619,3662r31,11l6682,3683r33,7l6750,3697r35,5l6820,3706r37,2l6893,3710r38,1l6968,3711r37,l7043,3710r37,-2l7117,3707r37,-2l7190,3704r36,-2l7260,3701r34,l7327,3700r19,58l7363,3818r13,60l7380,3948r-14,47l7353,4043r-11,48l7331,4140r-9,49l7314,4239r-8,49l7299,4338r-7,50l7286,4438r-7,50l7273,4538r-7,50l7259,4638r-7,50l7244,4738r-8,49l7226,4836r-11,48l7204,4933r-18,17l7171,4960r-13,8l7148,4980r-7,19l7141,5020r9,28l7163,5229r8,184l7176,5596r4,188l7181,5786r10,18l7201,5821r10,17l7221,5856r10,17l7241,5890r10,18l7261,5925r10,18l7282,5960r10,17l7302,5994r10,17l7322,6028r9,-1l7351,6023r20,-2l7390,6020r19,l7468,6020r21,l7489,6116r-2,98l7481,6313r,91l7465,6424r-16,19l7433,6461r-16,18l7400,6496r-17,17l7365,6528r-18,15l7329,6558r-19,14l7291,6584r-20,13l7251,6608r-21,11l7209,6629r-22,9l7164,6647r-23,8l7117,6662r-25,6l7058,6700r-13,30l7042,6766r8,50l7061,6824r23,8l7096,6836r18,5l7134,6847r21,5l7175,6858r21,5l7216,6867r19,4l7253,6873r-10,9l7228,6892r-18,9l7189,6909r-23,8l7144,6924r-21,6l7104,6935r-16,4l7078,6984r-3,40l7086,7063r36,41l7135,7109r18,6l7172,7121r19,4l7210,7129r20,4l7251,7135r21,2l7292,7138r21,1l7334,7139r21,l7376,7139r20,-1l7416,7136r19,-1l7454,7133r18,-2l7490,7130r19,-1l7529,7126r20,-3l7570,7120r20,-3l7610,7113r20,-3l7649,7107r30,-6l7698,7090r17,-10l7734,7071r24,-2l7762,7084r8,19l7780,7118r12,11l7807,7136r15,4l7839,7142r18,l7876,7140r19,-3l7914,7134r19,-4l7952,7128r17,-2l7975,7120r3,-13l7980,7080r6,-56l7999,6975r15,-49l8027,6876r14,-52l8038,6766r-11,-32l8005,6706r-32,-33l7979,6639r7,-34l7992,6571r6,-34l8004,6503r6,-34l8016,6435r7,-33l8030,6368r7,-34l8044,6300r9,-33l8062,6234r9,-33l8081,6168r12,-32l8105,6103r13,-31l8132,6040r16,-31l8166,6008r20,-2l8208,6005r23,-1l8254,6002r25,-2l8304,5999r25,-3l8355,5994r25,-3l8406,5987r25,-4l8455,5978r23,-5l8501,5966r21,-7l8541,5951r18,-9l8576,5932r14,-12l8587,5916r,-6l8585,5907r,-6l8598,5688r11,-215l8615,5262r2,-206l8612,5048r-12,-18l8587,5014r-13,-15l8548,4970r-28,-26l8491,4919r-16,-12l8459,4893r-17,-13l8443,4842r3,-40l8449,4760r3,-43l8456,4673r4,-46l8463,4581r3,-47l8469,4488r2,-47l8471,4394r,-46l8469,4303r-4,-45l8459,4215r-7,-41l8442,4134r-13,-38l8414,4060r-19,-33l8340,3972r,-132l8346,3694r2,-151l8340,3396r-28,-141l8261,3134r-85,-96l8050,2978r-20,-30l8005,2910r-25,-34l7969,2860r22,-4l8014,2850r22,-6l8057,2836r20,-8l8096,2819r17,-10l8130,2797r15,-13l8160,2770r12,-15l8184,2738r10,-18l8202,2699r6,-21l8213,2654r3,-25l8206,2605r-6,-25l8195,2560r,-19l8233,2479r11,-61l8231,2358r-11,-23l8211,2318r-11,-17l8188,2284r-12,-16l8162,2253r-14,-15l8133,2224r-15,-14l8102,2196r-16,-13l8070,2171r-17,-13l8037,2146r-16,-11l8005,2124r-17,-4l7968,2115r-19,-6l7930,2102r-19,-8l7893,2087r-19,-7l7855,2073r-19,-6l7817,2063r-20,-3l7777,2059r-5,1l7743,2067r-24,8l7699,2084r-17,10l7668,2106r-11,13l7649,2133r-6,15l7639,2164r-2,18l7636,2201r,20l7636,2242r1,23l7638,2288r,25l7624,2325r-15,13l7594,2352r-13,15l7568,2382r-13,16l7543,2414r-11,16l7521,2447r-11,17l7499,2482r-10,17l7479,2516r-11,18l7458,2551r-10,17l7437,2585r-10,17l7421,2614r-9,21l7408,2653r,15l7412,2681r8,10l7430,2699r13,8l7458,2713r17,6l7492,2725r19,6l7515,2744r8,21l7530,2786r7,19l7544,2823r7,17l7559,2857r8,16l7577,2889r10,15l7599,2919r13,15l7627,2949r16,16l7662,2980r-8,30l7640,3038r-19,30l7604,3104r-21,6l7563,3116r-20,5l7523,3126r-20,4l7484,3134r-19,4l7446,3141r-19,3l7408,3147r-19,2l7369,3152r-19,2l7331,3155r-20,2l7291,3158r-20,1l7250,3160r-21,1l7207,3162r-2,-2l7182,3150r-18,-5l7148,3145r-12,3l7124,3154r-11,10l7102,3177r-12,15l7075,3208r-28,4l7019,3215r-28,3l6963,3220r-28,2l6906,3223r-28,1l6850,3225r-28,l6794,3224r-29,l6737,3222r-28,-1l6681,3219r-28,-3l6624,3214r-28,-3l6568,3207r-28,-3l6512,3200r-36,-5l6446,3181r-24,-13l6397,3153r-21,-11l6353,3134r-22,l6307,3140r-27,13l6257,3151r-24,-9l6203,3132r-34,-17l6137,3099r-39,-23l6073,3061r-17,-10l6039,3040r-16,-11l6006,3018r-17,-10l5972,2997r-16,-11l5939,2975r-17,-11l5906,2952r-17,-11l5873,2930r-17,-12l5840,2907r-16,-12l5802,2882r-17,-11l5728,2838r-41,-30l5653,2784r-24,-17l5604,2761r-24,8l5546,2797r-40,47l5464,2910r-41,66l5382,3044r-41,71l5299,3184r-38,71l5220,3324r-41,72l5179,3423r11,8l5207,3441r17,10l5242,3461r19,9l5279,3480r18,10l5314,3500r17,10l5346,3522r-5,l5325,3522r-17,-2l5290,3516r-19,-4l5251,3506r-21,-8l5209,3491r-21,-9l5167,3473r-21,-10l5126,3454r-19,-10l5089,3435r-16,-10l5058,3417r-13,-8l5047,3390r9,-20l5069,3354r14,-16l5102,3324r16,-14l5137,3300r17,-12l5167,3253r,-25l5152,3208r-23,-10l5099,3189r-30,-2l5017,3187r-2,-23l5014,3142r-2,-23l5011,3097r-2,-22l5008,3054r-2,-22l5003,3011r-3,-21l4996,2969r-5,-20l4985,2929r-6,-20l4971,2890r-10,-19l4951,2853r-13,-18l4924,2817r-15,-17l4891,2784r-6,-13l4874,2751r-13,-18l4848,2719r-15,-13l4817,2696r-16,-9l4783,2679r-19,-7l4744,2665r-20,-7l4702,2652r-17,-47l4679,2569r6,-33l4698,2498r8,-74l4710,2349r2,-71l4717,2209r23,-24l4759,2155r13,-31l4781,2097r-28,-80l4726,1942r-35,-62l4652,1831r-50,-36l4548,1784r-70,8l4397,1831r-32,l4336,1834r-27,4l4285,1844r-21,7l4245,1861r-16,11l4215,1884r-12,14l4193,1913r-8,17l4179,1948r-4,20l4172,1989r-1,22l4172,2035r1,24l4176,2085r4,27l4186,2140r-2,25l4183,2190r,21l4183,2229r2,16l4188,2259r6,13l4204,2284r12,12l4233,2309r20,14l4279,2338r11,41l4295,2404r3,20l4301,2448r-10,13l4280,2477r-11,16l4258,2511r-10,17l4238,2546r-10,19l4218,2584r-8,18l4201,2621r-8,19l4186,2658r-6,19l4175,2695r-16,6l4140,2707r-19,7l4102,2721r-18,7l4067,2733r-16,6l3964,2780r-81,42l3810,2860r-61,46l3702,2961r-35,69l3650,3115r,104l3636,3338r,131l3642,3604r8,123l3661,3796r6,41l3674,3870r12,36l3695,3922r9,18l3714,3958r9,18l3732,3994r9,19l3749,4031r7,19l3762,4069r4,20l3768,4108r-28,53l3738,4208r6,49l3746,4317r-10,31l3726,4380r-9,32l3708,4443r-7,32l3695,4507r-5,32l3685,4571r-2,32l3681,4635r,32l3682,4699r2,32l3688,4762r6,32l3701,4825r9,32l3721,4888r13,31l3749,4950r,216l3746,5278r,111l3730,5462r-3,70l3732,5605r8,83l3719,5935r-13,249l3694,6434r-8,256l3694,6703r27,33l3745,6755r14,9l3779,6777r5,22l3792,6825r7,24l3807,6871r9,21l3825,6911r10,18l3845,6945r12,14l3870,6972r14,12l3899,6994r17,9l3934,7011r20,6l3975,7023r24,4l4024,7030r28,2l4081,7033r5,3l4102,7047r17,12l4135,7070r17,10l4169,7091r18,10l4204,7112r17,9l4239,7131r18,9l4275,7149r18,9l4311,7166r19,8l4348,7182r19,7l4386,7196r19,6l4424,7208r28,4l4471,7214r13,l4495,7216r6,l4504,7219r6,3l4531,7223r22,l4574,7222r21,-1l4616,7218r20,-4l4655,7209r18,-6l4691,7195r17,-11l4725,7172r15,-15l4754,7140r14,-20l4768,7109r-1,-26l4765,7060r-4,-21l4755,7021r-7,-17l4738,6989r-11,-13l4715,6963r-15,-12l4684,6938r-18,-12l4646,6913r-21,-15l4614,6889r-15,-12l4584,6864r-16,-14l4553,6837r-14,-14l4524,6809r-14,-15l4496,6780r-14,-15l4469,6750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3685;top:1828;width:4882;height:5355">
              <v:imagedata r:id="rId7" o:title=""/>
            </v:shape>
            <w10:wrap anchorx="page"/>
          </v:group>
        </w:pict>
      </w:r>
      <w:r w:rsidRPr="00A9752B">
        <w:rPr>
          <w:rFonts w:asciiTheme="minorHAnsi" w:eastAsia="Imprint MT Shadow" w:hAnsiTheme="minorHAnsi" w:cstheme="minorHAnsi"/>
          <w:position w:val="-1"/>
          <w:sz w:val="22"/>
          <w:szCs w:val="22"/>
        </w:rPr>
        <w:t>SUMMER, OR PART-TIME JOBS</w:t>
      </w:r>
    </w:p>
    <w:p w14:paraId="0B50E94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A11D27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8C3BCE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832C10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E253FC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60D962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245572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92DC4B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BE188B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64791B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2AE68F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7FD576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D0F8A9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845018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A593C4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C69BF7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FE30C0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45038A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49B85D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D6B458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757288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5B9BC6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17D5F3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1BB53E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A8E3C8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DB4D3B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D2A3D8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88747E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8DD979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80E858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02572E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7B68A5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0E63E2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BEBB63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CB91C9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48B905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92C791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A2E8FB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74C654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8D7248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0A1E61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E04513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6ACEE3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33CA82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90B9BA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D5F84C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4758CB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CA48B8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F893FE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F64C7C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84FD3E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9807BB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116E391" w14:textId="77777777" w:rsidR="00C01F82" w:rsidRPr="00A9752B" w:rsidRDefault="00C01F82" w:rsidP="00A9752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624DB1D" w14:textId="77777777" w:rsidR="00C01F82" w:rsidRPr="00A9752B" w:rsidRDefault="00E43346" w:rsidP="00A9752B">
      <w:pPr>
        <w:spacing w:before="34"/>
        <w:ind w:right="120"/>
        <w:jc w:val="right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1480" w:right="780" w:bottom="280" w:left="1080" w:header="720" w:footer="720" w:gutter="0"/>
          <w:cols w:space="720"/>
        </w:sectPr>
      </w:pPr>
      <w:r w:rsidRPr="00A9752B">
        <w:rPr>
          <w:rFonts w:asciiTheme="minorHAnsi" w:hAnsiTheme="minorHAnsi" w:cstheme="minorHAnsi"/>
          <w:spacing w:val="1"/>
          <w:sz w:val="22"/>
          <w:szCs w:val="22"/>
        </w:rPr>
        <w:t>08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07</w:t>
      </w:r>
    </w:p>
    <w:p w14:paraId="3EF6AC2B" w14:textId="77777777" w:rsidR="00C01F82" w:rsidRPr="00A9752B" w:rsidRDefault="00E43346" w:rsidP="00A9752B">
      <w:pPr>
        <w:spacing w:before="54"/>
        <w:ind w:left="454" w:right="332" w:firstLine="559"/>
        <w:rPr>
          <w:rFonts w:asciiTheme="minorHAnsi" w:eastAsia="Imprint MT Shadow" w:hAnsiTheme="minorHAnsi" w:cstheme="minorHAnsi"/>
          <w:sz w:val="22"/>
          <w:szCs w:val="22"/>
        </w:rPr>
      </w:pPr>
      <w:r w:rsidRPr="00A9752B">
        <w:rPr>
          <w:rFonts w:asciiTheme="minorHAnsi" w:eastAsia="Imprint MT Shadow" w:hAnsiTheme="minorHAnsi" w:cstheme="minorHAnsi"/>
          <w:sz w:val="22"/>
          <w:szCs w:val="22"/>
          <w:u w:val="single" w:color="000000"/>
        </w:rPr>
        <w:lastRenderedPageBreak/>
        <w:t>RESUMES FOR INTERNSHIPS, CO-OP</w:t>
      </w:r>
      <w:r w:rsidRPr="00A9752B">
        <w:rPr>
          <w:rFonts w:asciiTheme="minorHAnsi" w:eastAsia="Imprint MT Shadow" w:hAnsiTheme="minorHAnsi" w:cstheme="minorHAnsi"/>
          <w:sz w:val="22"/>
          <w:szCs w:val="22"/>
        </w:rPr>
        <w:t xml:space="preserve"> </w:t>
      </w:r>
      <w:r w:rsidRPr="00A9752B">
        <w:rPr>
          <w:rFonts w:asciiTheme="minorHAnsi" w:eastAsia="Imprint MT Shadow" w:hAnsiTheme="minorHAnsi" w:cstheme="minorHAnsi"/>
          <w:sz w:val="22"/>
          <w:szCs w:val="22"/>
          <w:u w:val="single" w:color="000000"/>
        </w:rPr>
        <w:t>POSITIONS, SUMMER, OR PART-TIME JOBS</w:t>
      </w:r>
    </w:p>
    <w:p w14:paraId="1837D62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11F3231" w14:textId="77777777" w:rsidR="00C01F82" w:rsidRPr="00A9752B" w:rsidRDefault="00E43346" w:rsidP="00A9752B">
      <w:pPr>
        <w:ind w:left="29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pict w14:anchorId="056F84CC">
          <v:shape id="_x0000_s1034" type="#_x0000_t75" style="position:absolute;left:0;text-align:left;margin-left:241pt;margin-top:0;width:133.4pt;height:26.5pt;z-index:-251659264;mso-position-horizontal-relative:page">
            <v:imagedata r:id="rId8" o:title=""/>
            <w10:wrap anchorx="page"/>
          </v:shape>
        </w:pict>
      </w:r>
      <w:r w:rsidRPr="00A9752B">
        <w:rPr>
          <w:rFonts w:asciiTheme="minorHAnsi" w:hAnsiTheme="minorHAnsi" w:cstheme="minorHAnsi"/>
          <w:sz w:val="22"/>
          <w:szCs w:val="22"/>
        </w:rPr>
        <w:pict w14:anchorId="224641AE">
          <v:shape id="_x0000_s1033" type="#_x0000_t75" style="position:absolute;left:0;text-align:left;margin-left:383.75pt;margin-top:103.75pt;width:134.15pt;height:26.5pt;z-index:-251658240;mso-position-horizontal-relative:page;mso-position-vertical-relative:page">
            <v:imagedata r:id="rId9" o:title=""/>
            <w10:wrap anchorx="page" anchory="page"/>
          </v:shape>
        </w:pict>
      </w:r>
      <w:r w:rsidRPr="00A9752B">
        <w:rPr>
          <w:rFonts w:asciiTheme="minorHAnsi" w:hAnsiTheme="minorHAnsi" w:cstheme="minorHAnsi"/>
          <w:sz w:val="22"/>
          <w:szCs w:val="22"/>
        </w:rPr>
        <w:pict w14:anchorId="7C527332">
          <v:shape id="_x0000_i1025" type="#_x0000_t75" style="width:133.5pt;height:26.25pt">
            <v:imagedata r:id="rId10" o:title=""/>
          </v:shape>
        </w:pict>
      </w:r>
    </w:p>
    <w:p w14:paraId="14D55918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C7B8A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403845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5F97EE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0"/>
        <w:gridCol w:w="1592"/>
      </w:tblGrid>
      <w:tr w:rsidR="00A9752B" w:rsidRPr="00A9752B" w14:paraId="6222D734" w14:textId="77777777">
        <w:trPr>
          <w:trHeight w:hRule="exact" w:val="1401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3F86810B" w14:textId="77777777" w:rsidR="00C01F82" w:rsidRPr="00A9752B" w:rsidRDefault="00E43346" w:rsidP="00A9752B">
            <w:pPr>
              <w:spacing w:before="53"/>
              <w:ind w:left="252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TABLE OF CONTENTS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6115904" w14:textId="77777777" w:rsidR="00C01F82" w:rsidRPr="00A9752B" w:rsidRDefault="00C01F82" w:rsidP="00A975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90B604" w14:textId="77777777" w:rsidR="00C01F82" w:rsidRPr="00A9752B" w:rsidRDefault="00C01F82" w:rsidP="00A975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3567A" w14:textId="77777777" w:rsidR="00C01F82" w:rsidRPr="00A9752B" w:rsidRDefault="00C01F82" w:rsidP="00A975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94172" w14:textId="77777777" w:rsidR="00C01F82" w:rsidRPr="00A9752B" w:rsidRDefault="00C01F82" w:rsidP="00A9752B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906295" w14:textId="77777777" w:rsidR="00C01F82" w:rsidRPr="00A9752B" w:rsidRDefault="00E43346" w:rsidP="00A9752B">
            <w:pPr>
              <w:ind w:left="841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Page</w:t>
            </w:r>
          </w:p>
        </w:tc>
      </w:tr>
      <w:tr w:rsidR="00A9752B" w:rsidRPr="00A9752B" w14:paraId="70AB8EFC" w14:textId="77777777">
        <w:trPr>
          <w:trHeight w:hRule="exact" w:val="666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6DA6E08C" w14:textId="77777777" w:rsidR="00C01F82" w:rsidRPr="00A9752B" w:rsidRDefault="00C01F82" w:rsidP="00A9752B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0141F6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94C51CE" w14:textId="77777777" w:rsidR="00C01F82" w:rsidRPr="00A9752B" w:rsidRDefault="00C01F82" w:rsidP="00A9752B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EB4B11" w14:textId="77777777" w:rsidR="00C01F82" w:rsidRPr="00A9752B" w:rsidRDefault="00E43346" w:rsidP="00A9752B">
            <w:pPr>
              <w:ind w:right="3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1</w:t>
            </w:r>
          </w:p>
        </w:tc>
      </w:tr>
      <w:tr w:rsidR="00A9752B" w:rsidRPr="00A9752B" w14:paraId="42730F5D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00994227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8B752A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Internships,</w:t>
            </w:r>
            <w:r w:rsidRPr="00A9752B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Cooperative</w:t>
            </w:r>
            <w:r w:rsidRPr="00A9752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B1A7912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A357FC" w14:textId="77777777" w:rsidR="00C01F82" w:rsidRPr="00A9752B" w:rsidRDefault="00E43346" w:rsidP="00A9752B">
            <w:pPr>
              <w:ind w:right="34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2</w:t>
            </w:r>
          </w:p>
        </w:tc>
      </w:tr>
      <w:tr w:rsidR="00A9752B" w:rsidRPr="00A9752B" w14:paraId="60ABED7B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53213671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327281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A9752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Big</w:t>
            </w:r>
            <w:r w:rsidRPr="00A9752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“S”</w:t>
            </w:r>
            <w:r w:rsidRPr="00A9752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Referral System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65F9674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BC6F1" w14:textId="77777777" w:rsidR="00C01F82" w:rsidRPr="00A9752B" w:rsidRDefault="00E43346" w:rsidP="00A9752B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3</w:t>
            </w:r>
          </w:p>
        </w:tc>
      </w:tr>
      <w:tr w:rsidR="00A9752B" w:rsidRPr="00A9752B" w14:paraId="7210FC7A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3EC27108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772895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Where</w:t>
            </w:r>
            <w:r w:rsidRPr="00A9752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look</w:t>
            </w:r>
            <w:r w:rsidRPr="00A9752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Career Related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Positions?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A5CAC74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0AD31" w14:textId="77777777" w:rsidR="00C01F82" w:rsidRPr="00A9752B" w:rsidRDefault="00E43346" w:rsidP="00A9752B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4</w:t>
            </w:r>
          </w:p>
        </w:tc>
      </w:tr>
      <w:tr w:rsidR="00A9752B" w:rsidRPr="00A9752B" w14:paraId="6A3829B7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10B2BFB2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0CE61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Where</w:t>
            </w:r>
            <w:r w:rsidRPr="00A9752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look</w:t>
            </w:r>
            <w:r w:rsidRPr="00A9752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a Summer</w:t>
            </w:r>
            <w:r w:rsidRPr="00A9752B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Job?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6AA3A59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8D63BE" w14:textId="77777777" w:rsidR="00C01F82" w:rsidRPr="00A9752B" w:rsidRDefault="00E43346" w:rsidP="00A9752B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5</w:t>
            </w:r>
          </w:p>
        </w:tc>
      </w:tr>
      <w:tr w:rsidR="00A9752B" w:rsidRPr="00A9752B" w14:paraId="0791639D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07A54C71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2414C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How</w:t>
            </w:r>
            <w:r w:rsidRPr="00A9752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Resumes</w:t>
            </w:r>
            <w:r w:rsidRPr="00A9752B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Undergraduates</w:t>
            </w:r>
            <w:r w:rsidRPr="00A9752B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differ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93FEDEF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979DE6" w14:textId="77777777" w:rsidR="00C01F82" w:rsidRPr="00A9752B" w:rsidRDefault="00E43346" w:rsidP="00A9752B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6</w:t>
            </w:r>
          </w:p>
        </w:tc>
      </w:tr>
      <w:tr w:rsidR="00A9752B" w:rsidRPr="00A9752B" w14:paraId="7C19D5DE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6FA73674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0F7B9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9752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A9752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iti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9752B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D8C7083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C5389D" w14:textId="77777777" w:rsidR="00C01F82" w:rsidRPr="00A9752B" w:rsidRDefault="00E43346" w:rsidP="00A9752B">
            <w:pPr>
              <w:ind w:right="27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7</w:t>
            </w:r>
          </w:p>
        </w:tc>
      </w:tr>
      <w:tr w:rsidR="00A9752B" w:rsidRPr="00A9752B" w14:paraId="3055C01D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062EA927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1BE840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Infor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ation</w:t>
            </w:r>
            <w:r w:rsidRPr="00A9752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that appears</w:t>
            </w:r>
            <w:r w:rsidRPr="00A9752B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most</w:t>
            </w:r>
            <w:r w:rsidRPr="00A9752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resu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4A9CA1A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BAFBAB" w14:textId="77777777" w:rsidR="00C01F82" w:rsidRPr="00A9752B" w:rsidRDefault="00E43346" w:rsidP="00A9752B">
            <w:pPr>
              <w:ind w:left="1059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8-9</w:t>
            </w:r>
          </w:p>
        </w:tc>
      </w:tr>
      <w:tr w:rsidR="00A9752B" w:rsidRPr="00A9752B" w14:paraId="3563AAC9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64B7EF13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5BA43C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Sample</w:t>
            </w:r>
            <w:r w:rsidRPr="00A9752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Resumes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9B8870E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22EA1" w14:textId="77777777" w:rsidR="00C01F82" w:rsidRPr="00A9752B" w:rsidRDefault="00E43346" w:rsidP="00A9752B">
            <w:pPr>
              <w:ind w:left="899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10-17</w:t>
            </w:r>
          </w:p>
        </w:tc>
      </w:tr>
      <w:tr w:rsidR="00A9752B" w:rsidRPr="00A9752B" w14:paraId="4BEE9ED6" w14:textId="77777777">
        <w:trPr>
          <w:trHeight w:hRule="exact" w:val="1288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4B9BA1C2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9966EB" w14:textId="77777777" w:rsidR="00C01F82" w:rsidRPr="00A9752B" w:rsidRDefault="00E43346" w:rsidP="00A9752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ov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9752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Le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140E1E3D" w14:textId="77777777" w:rsidR="00C01F82" w:rsidRPr="00A9752B" w:rsidRDefault="00E43346" w:rsidP="00A9752B">
            <w:pPr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Exa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ples</w:t>
            </w:r>
            <w:r w:rsidRPr="00A9752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975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Cover</w:t>
            </w:r>
            <w:r w:rsidRPr="00A9752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Letters:</w:t>
            </w:r>
          </w:p>
          <w:p w14:paraId="7CAACDF8" w14:textId="77777777" w:rsidR="00C01F82" w:rsidRPr="00A9752B" w:rsidRDefault="00E43346" w:rsidP="00A9752B">
            <w:pPr>
              <w:spacing w:before="1"/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Referral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r w:rsidRPr="00A9752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acul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Mem</w:t>
            </w:r>
            <w:r w:rsidRPr="00A9752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A9752B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A975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FAC8BB2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77F505" w14:textId="77777777" w:rsidR="00C01F82" w:rsidRPr="00A9752B" w:rsidRDefault="00E43346" w:rsidP="00A9752B">
            <w:pPr>
              <w:ind w:right="1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1</w:t>
            </w: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8</w:t>
            </w:r>
          </w:p>
          <w:p w14:paraId="69FF93FC" w14:textId="77777777" w:rsidR="00C01F82" w:rsidRPr="00A9752B" w:rsidRDefault="00C01F82" w:rsidP="00A9752B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DD1C37" w14:textId="77777777" w:rsidR="00C01F82" w:rsidRPr="00A9752B" w:rsidRDefault="00C01F82" w:rsidP="00A975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903284" w14:textId="77777777" w:rsidR="00C01F82" w:rsidRPr="00A9752B" w:rsidRDefault="00E43346" w:rsidP="00A9752B">
            <w:pPr>
              <w:ind w:right="18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19</w:t>
            </w:r>
          </w:p>
        </w:tc>
      </w:tr>
      <w:tr w:rsidR="00A9752B" w:rsidRPr="00A9752B" w14:paraId="6664E412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1C504A04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343FDD" w14:textId="77777777" w:rsidR="00C01F82" w:rsidRPr="00A9752B" w:rsidRDefault="00E43346" w:rsidP="00A9752B">
            <w:pPr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Answer</w:t>
            </w:r>
            <w:r w:rsidRPr="00A9752B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 xml:space="preserve">to a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Newspaper</w:t>
            </w:r>
            <w:r w:rsidRPr="00A9752B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282D4E8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2E9709" w14:textId="77777777" w:rsidR="00C01F82" w:rsidRPr="00A9752B" w:rsidRDefault="00E43346" w:rsidP="00A9752B">
            <w:pPr>
              <w:ind w:right="18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20</w:t>
            </w:r>
          </w:p>
        </w:tc>
      </w:tr>
      <w:tr w:rsidR="00A9752B" w:rsidRPr="00A9752B" w14:paraId="6A35F66A" w14:textId="77777777">
        <w:trPr>
          <w:trHeight w:hRule="exact" w:val="562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478E8265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D4032" w14:textId="77777777" w:rsidR="00C01F82" w:rsidRPr="00A9752B" w:rsidRDefault="00E43346" w:rsidP="00A9752B">
            <w:pPr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Direct Solicitation to</w:t>
            </w:r>
            <w:r w:rsidRPr="00A975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A9752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Organization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004A066" w14:textId="77777777" w:rsidR="00C01F82" w:rsidRPr="00A9752B" w:rsidRDefault="00C01F82" w:rsidP="00A9752B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8A218D" w14:textId="77777777" w:rsidR="00C01F82" w:rsidRPr="00A9752B" w:rsidRDefault="00E43346" w:rsidP="00A9752B">
            <w:pPr>
              <w:ind w:right="20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w w:val="99"/>
                <w:sz w:val="22"/>
                <w:szCs w:val="22"/>
              </w:rPr>
              <w:t>21</w:t>
            </w:r>
          </w:p>
        </w:tc>
      </w:tr>
    </w:tbl>
    <w:p w14:paraId="333B203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  <w:sectPr w:rsidR="00C01F82" w:rsidRPr="00A9752B">
          <w:footerReference w:type="default" r:id="rId11"/>
          <w:pgSz w:w="12240" w:h="15840"/>
          <w:pgMar w:top="1040" w:right="1720" w:bottom="280" w:left="1660" w:header="0" w:footer="767" w:gutter="0"/>
          <w:pgNumType w:start="1"/>
          <w:cols w:space="720"/>
        </w:sectPr>
      </w:pPr>
    </w:p>
    <w:p w14:paraId="7E4ECFEA" w14:textId="77777777" w:rsidR="00C01F82" w:rsidRPr="00A9752B" w:rsidRDefault="00E43346" w:rsidP="00A9752B">
      <w:pPr>
        <w:spacing w:before="95"/>
        <w:ind w:left="2691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lastRenderedPageBreak/>
        <w:t>INTRODUCTION</w:t>
      </w:r>
    </w:p>
    <w:p w14:paraId="308B353A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85B73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FD31F0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15981F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1DCC73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DD2551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916B589" w14:textId="77777777" w:rsidR="00C01F82" w:rsidRPr="00A9752B" w:rsidRDefault="00E43346" w:rsidP="00A9752B">
      <w:pPr>
        <w:ind w:left="100" w:right="337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Do you want an interesting,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challenging,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well-paid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position when you graduate? Does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the idea of securing an </w:t>
      </w:r>
      <w:r w:rsidRPr="00A9752B">
        <w:rPr>
          <w:rFonts w:asciiTheme="minorHAnsi" w:hAnsiTheme="minorHAnsi" w:cstheme="minorHAnsi"/>
          <w:sz w:val="22"/>
          <w:szCs w:val="22"/>
        </w:rPr>
        <w:t>entry-level job with good long-term career growth appeal to you?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If so, act now. There is a lot that you can do to make such a position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become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reality.</w:t>
      </w:r>
    </w:p>
    <w:p w14:paraId="673F175E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705FB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415D9C2" w14:textId="77777777" w:rsidR="00C01F82" w:rsidRPr="00A9752B" w:rsidRDefault="00E43346" w:rsidP="00A9752B">
      <w:pPr>
        <w:ind w:left="100" w:right="81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Stud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es consistent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y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A9752B">
        <w:rPr>
          <w:rFonts w:asciiTheme="minorHAnsi" w:hAnsiTheme="minorHAnsi" w:cstheme="minorHAnsi"/>
          <w:sz w:val="22"/>
          <w:szCs w:val="22"/>
        </w:rPr>
        <w:t xml:space="preserve">ow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the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Number One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factor in helping college graduates </w:t>
      </w:r>
      <w:r w:rsidRPr="00A9752B">
        <w:rPr>
          <w:rFonts w:asciiTheme="minorHAnsi" w:hAnsiTheme="minorHAnsi" w:cstheme="minorHAnsi"/>
          <w:sz w:val="22"/>
          <w:szCs w:val="22"/>
        </w:rPr>
        <w:t>transition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 meaningful paid positions is career related experience.</w:t>
      </w:r>
    </w:p>
    <w:p w14:paraId="154FCA4F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111029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49CC559" w14:textId="77777777" w:rsidR="00C01F82" w:rsidRPr="00A9752B" w:rsidRDefault="00E43346" w:rsidP="00A9752B">
      <w:pPr>
        <w:spacing w:before="19"/>
        <w:ind w:left="100" w:right="151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Career related experience can be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gained in a variety of ways. These include internships (paid 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unpaid),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coope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ative education, summer positions, volun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ary experience, and part-time j</w:t>
      </w:r>
      <w:r w:rsidRPr="00A9752B">
        <w:rPr>
          <w:rFonts w:asciiTheme="minorHAnsi" w:hAnsiTheme="minorHAnsi" w:cstheme="minorHAnsi"/>
          <w:sz w:val="22"/>
          <w:szCs w:val="22"/>
        </w:rPr>
        <w:t>obs. All work experience is v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luable, but experience directly related to one’s long-term career goals is the most meaningful.</w:t>
      </w:r>
    </w:p>
    <w:p w14:paraId="3D4BE284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3DAD1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026C5C5" w14:textId="77777777" w:rsidR="00C01F82" w:rsidRPr="00A9752B" w:rsidRDefault="00E43346" w:rsidP="00A9752B">
      <w:pPr>
        <w:ind w:left="100" w:right="255" w:firstLine="7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920" w:right="172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This booklet is des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gned to help you write a resume that can be used while you are still an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undergraduate.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Hopefull</w:t>
      </w:r>
      <w:r w:rsidRPr="00A9752B">
        <w:rPr>
          <w:rFonts w:asciiTheme="minorHAnsi" w:hAnsiTheme="minorHAnsi" w:cstheme="minorHAnsi"/>
          <w:sz w:val="22"/>
          <w:szCs w:val="22"/>
        </w:rPr>
        <w:t>y,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good resume will help you obtain care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r-related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experience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before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 graduate.</w:t>
      </w:r>
    </w:p>
    <w:p w14:paraId="3A7DCBB1" w14:textId="77777777" w:rsidR="00C01F82" w:rsidRPr="00A9752B" w:rsidRDefault="00E43346" w:rsidP="00A9752B">
      <w:pPr>
        <w:spacing w:before="94"/>
        <w:ind w:left="2852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lastRenderedPageBreak/>
        <w:t>INTERNSHIPS</w:t>
      </w:r>
    </w:p>
    <w:p w14:paraId="06FC16D4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004681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41AAA4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E0330C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B73D52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5C436B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374019E" w14:textId="77777777" w:rsidR="00C01F82" w:rsidRPr="00A9752B" w:rsidRDefault="00E43346" w:rsidP="00A9752B">
      <w:pPr>
        <w:ind w:left="100" w:right="276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At the University of Pittsburgh at Johnstown, the Office of Career Services has b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en designated as the initial point of contact for </w:t>
      </w:r>
      <w:r w:rsidRPr="00A9752B">
        <w:rPr>
          <w:rFonts w:asciiTheme="minorHAnsi" w:hAnsiTheme="minorHAnsi" w:cstheme="minorHAnsi"/>
          <w:sz w:val="22"/>
          <w:szCs w:val="22"/>
        </w:rPr>
        <w:t>internships. Emp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oye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who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 seek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g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te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om UPJ are direc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ed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is of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 xml:space="preserve">ice.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hey work closely with academic departments and faculty to refer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students to employers. If you are interested in an inter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sh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 xml:space="preserve">, talk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your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9752B">
        <w:rPr>
          <w:rFonts w:asciiTheme="minorHAnsi" w:hAnsiTheme="minorHAnsi" w:cstheme="minorHAnsi"/>
          <w:sz w:val="22"/>
          <w:szCs w:val="22"/>
        </w:rPr>
        <w:t>cul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y advi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visit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 Ca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>ices Office.</w:t>
      </w:r>
    </w:p>
    <w:p w14:paraId="046EDCE6" w14:textId="77777777" w:rsidR="00C01F82" w:rsidRPr="00A9752B" w:rsidRDefault="00C01F82" w:rsidP="00A975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C1D168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2F5407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5B7A4E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13EBD7D" w14:textId="77777777" w:rsidR="00C01F82" w:rsidRPr="00A9752B" w:rsidRDefault="00E43346" w:rsidP="00A9752B">
      <w:pPr>
        <w:ind w:left="309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pict w14:anchorId="021A2DD8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43.95pt;margin-top:14.1pt;width:30pt;height:96.8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6"/>
                    <w:gridCol w:w="113"/>
                    <w:gridCol w:w="260"/>
                  </w:tblGrid>
                  <w:tr w:rsidR="00C01F82" w14:paraId="7CF301FD" w14:textId="77777777">
                    <w:trPr>
                      <w:trHeight w:hRule="exact" w:val="398"/>
                    </w:trPr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E5C98" w14:textId="77777777" w:rsidR="00C01F82" w:rsidRDefault="00C01F82"/>
                    </w:tc>
                    <w:tc>
                      <w:tcPr>
                        <w:tcW w:w="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131BDC" w14:textId="77777777" w:rsidR="00C01F82" w:rsidRDefault="00C01F82"/>
                    </w:tc>
                    <w:tc>
                      <w:tcPr>
                        <w:tcW w:w="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20809D" w14:textId="77777777" w:rsidR="00C01F82" w:rsidRDefault="00C01F82"/>
                    </w:tc>
                  </w:tr>
                  <w:tr w:rsidR="00C01F82" w14:paraId="4D3F506C" w14:textId="77777777">
                    <w:trPr>
                      <w:trHeight w:hRule="exact" w:val="391"/>
                    </w:trPr>
                    <w:tc>
                      <w:tcPr>
                        <w:tcW w:w="529" w:type="dxa"/>
                        <w:gridSpan w:val="3"/>
                        <w:tcBorders>
                          <w:top w:val="nil"/>
                          <w:left w:val="nil"/>
                          <w:bottom w:val="single" w:sz="31" w:space="0" w:color="E4FFF7"/>
                          <w:right w:val="nil"/>
                        </w:tcBorders>
                        <w:shd w:val="clear" w:color="auto" w:fill="A2FFF7"/>
                      </w:tcPr>
                      <w:p w14:paraId="11A049E3" w14:textId="77777777" w:rsidR="00C01F82" w:rsidRDefault="00C01F82"/>
                    </w:tc>
                  </w:tr>
                  <w:tr w:rsidR="00C01F82" w14:paraId="58CBDEAB" w14:textId="77777777">
                    <w:trPr>
                      <w:trHeight w:hRule="exact" w:val="851"/>
                    </w:trPr>
                    <w:tc>
                      <w:tcPr>
                        <w:tcW w:w="529" w:type="dxa"/>
                        <w:gridSpan w:val="3"/>
                        <w:tcBorders>
                          <w:top w:val="single" w:sz="31" w:space="0" w:color="E4FFF7"/>
                          <w:left w:val="nil"/>
                          <w:bottom w:val="nil"/>
                          <w:right w:val="nil"/>
                        </w:tcBorders>
                        <w:shd w:val="clear" w:color="auto" w:fill="A2FFF7"/>
                      </w:tcPr>
                      <w:p w14:paraId="10FD199A" w14:textId="77777777" w:rsidR="00C01F82" w:rsidRDefault="00C01F82"/>
                    </w:tc>
                  </w:tr>
                  <w:tr w:rsidR="00C01F82" w14:paraId="0C74C265" w14:textId="77777777">
                    <w:trPr>
                      <w:trHeight w:hRule="exact" w:val="296"/>
                    </w:trPr>
                    <w:tc>
                      <w:tcPr>
                        <w:tcW w:w="529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FFF7"/>
                      </w:tcPr>
                      <w:p w14:paraId="202A2907" w14:textId="77777777" w:rsidR="00C01F82" w:rsidRDefault="00C01F82"/>
                    </w:tc>
                  </w:tr>
                </w:tbl>
                <w:p w14:paraId="76524FCA" w14:textId="77777777" w:rsidR="00C01F82" w:rsidRDefault="00C01F82"/>
              </w:txbxContent>
            </v:textbox>
            <w10:wrap anchorx="page"/>
          </v:shape>
        </w:pict>
      </w:r>
      <w:r w:rsidRPr="00A9752B">
        <w:rPr>
          <w:rFonts w:asciiTheme="minorHAnsi" w:hAnsiTheme="minorHAnsi" w:cstheme="minorHAnsi"/>
          <w:sz w:val="22"/>
          <w:szCs w:val="22"/>
        </w:rPr>
        <w:pict w14:anchorId="415D6181">
          <v:shape id="_x0000_i1026" type="#_x0000_t75" style="width:132pt;height:133.5pt">
            <v:imagedata r:id="rId12" o:title=""/>
          </v:shape>
        </w:pict>
      </w:r>
    </w:p>
    <w:p w14:paraId="4EF83063" w14:textId="77777777" w:rsidR="00C01F82" w:rsidRPr="00A9752B" w:rsidRDefault="00C01F82" w:rsidP="00A9752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26526D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D90275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E427D5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7CF3DB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47E3C9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9E63FE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12F11E3" w14:textId="77777777" w:rsidR="00C01F82" w:rsidRPr="00A9752B" w:rsidRDefault="00E43346" w:rsidP="00A9752B">
      <w:pPr>
        <w:spacing w:before="60"/>
        <w:ind w:left="1481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t>COOPERATIVE EDUCATION</w:t>
      </w:r>
    </w:p>
    <w:p w14:paraId="55CDDA26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36D5D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3B6AAD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1C4DF1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8B0095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462419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87B349F" w14:textId="77777777" w:rsidR="00C01F82" w:rsidRPr="00A9752B" w:rsidRDefault="00E43346" w:rsidP="00A9752B">
      <w:pPr>
        <w:ind w:left="100" w:right="132" w:firstLine="7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720" w:right="172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Cooperative Education is a formalized program where students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alternate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between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sem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sters of full-time school and semesters of full-time work. Co-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students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normally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have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more than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one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semester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co-op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work</w:t>
      </w:r>
      <w:r w:rsidRPr="00A97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experience prior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 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aduation. The University’s School of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ngineering in Pittsburgh has a Cooperative Education program 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rough which UPJ’s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Engineering Technology students can be placed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in co-op </w:t>
      </w:r>
      <w:r w:rsidRPr="00A9752B">
        <w:rPr>
          <w:rFonts w:asciiTheme="minorHAnsi" w:hAnsiTheme="minorHAnsi" w:cstheme="minorHAnsi"/>
          <w:sz w:val="22"/>
          <w:szCs w:val="22"/>
        </w:rPr>
        <w:t>positions. ET students who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nte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ed in co-op shou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d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eir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A9752B">
        <w:rPr>
          <w:rFonts w:asciiTheme="minorHAnsi" w:hAnsiTheme="minorHAnsi" w:cstheme="minorHAnsi"/>
          <w:sz w:val="22"/>
          <w:szCs w:val="22"/>
        </w:rPr>
        <w:t>cul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y advisor.</w:t>
      </w:r>
    </w:p>
    <w:p w14:paraId="499E676A" w14:textId="77777777" w:rsidR="00C01F82" w:rsidRPr="00A9752B" w:rsidRDefault="00E43346" w:rsidP="00A9752B">
      <w:pPr>
        <w:spacing w:before="90"/>
        <w:ind w:left="820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lastRenderedPageBreak/>
        <w:t>THE BIG “S” REFERRAL SYSTEM</w:t>
      </w:r>
    </w:p>
    <w:p w14:paraId="5CF23B6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3DEB05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120017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3E47EA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FDCB44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0FBC95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6675955" w14:textId="77777777" w:rsidR="00C01F82" w:rsidRPr="00A9752B" w:rsidRDefault="00E43346" w:rsidP="00A9752B">
      <w:pPr>
        <w:ind w:left="100" w:right="331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The Big “S”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ogram is a compu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ized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 xml:space="preserve">b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fer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al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sy</w:t>
      </w:r>
      <w:r w:rsidRPr="00A9752B">
        <w:rPr>
          <w:rFonts w:asciiTheme="minorHAnsi" w:hAnsiTheme="minorHAnsi" w:cstheme="minorHAnsi"/>
          <w:sz w:val="22"/>
          <w:szCs w:val="22"/>
        </w:rPr>
        <w:t>stem developed by Career Services 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notify UPJ students of part-time and </w:t>
      </w:r>
      <w:r w:rsidRPr="00A9752B">
        <w:rPr>
          <w:rFonts w:asciiTheme="minorHAnsi" w:hAnsiTheme="minorHAnsi" w:cstheme="minorHAnsi"/>
          <w:sz w:val="22"/>
          <w:szCs w:val="22"/>
        </w:rPr>
        <w:t>summer job opportunities. After job openings are received in the Career Services Office, they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 ma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ched to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he fie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ds of</w:t>
      </w:r>
    </w:p>
    <w:p w14:paraId="35DAE619" w14:textId="77777777" w:rsidR="00C01F82" w:rsidRPr="00A9752B" w:rsidRDefault="00E43346" w:rsidP="00A9752B">
      <w:pPr>
        <w:ind w:left="100" w:right="91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interest which are list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d on the registration form. Once matches are made, students are then sent a no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ice with a </w:t>
      </w:r>
      <w:r w:rsidRPr="00A9752B">
        <w:rPr>
          <w:rFonts w:asciiTheme="minorHAnsi" w:hAnsiTheme="minorHAnsi" w:cstheme="minorHAnsi"/>
          <w:sz w:val="22"/>
          <w:szCs w:val="22"/>
        </w:rPr>
        <w:t>description of the job. If the student is interested in the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position, it is up to him/her to</w:t>
      </w:r>
    </w:p>
    <w:p w14:paraId="29BA2D37" w14:textId="77777777" w:rsidR="00C01F82" w:rsidRPr="00A9752B" w:rsidRDefault="00E43346" w:rsidP="00A9752B">
      <w:pPr>
        <w:ind w:left="100" w:right="63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con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act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 employer, 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ually by 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A9752B">
        <w:rPr>
          <w:rFonts w:asciiTheme="minorHAnsi" w:hAnsiTheme="minorHAnsi" w:cstheme="minorHAnsi"/>
          <w:sz w:val="22"/>
          <w:szCs w:val="22"/>
        </w:rPr>
        <w:t xml:space="preserve">g a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d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r. </w:t>
      </w:r>
      <w:r w:rsidRPr="00A9752B">
        <w:rPr>
          <w:rFonts w:asciiTheme="minorHAnsi" w:hAnsiTheme="minorHAnsi" w:cstheme="minorHAnsi"/>
          <w:sz w:val="22"/>
          <w:szCs w:val="22"/>
        </w:rPr>
        <w:t>Reg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ster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with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 xml:space="preserve">e Big “S”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n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eer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Services if you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want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eceive notices about </w:t>
      </w:r>
      <w:r w:rsidRPr="00A9752B">
        <w:rPr>
          <w:rFonts w:asciiTheme="minorHAnsi" w:hAnsiTheme="minorHAnsi" w:cstheme="minorHAnsi"/>
          <w:sz w:val="22"/>
          <w:szCs w:val="22"/>
        </w:rPr>
        <w:t>part-time and summer positions.</w:t>
      </w:r>
    </w:p>
    <w:p w14:paraId="6665728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CE816F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EC6AF3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73DB45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53D41A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A0BA24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B5CF04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77BC5D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2628DD8" w14:textId="77777777" w:rsidR="00C01F82" w:rsidRPr="00A9752B" w:rsidRDefault="00C01F82" w:rsidP="00A9752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9E87A26" w14:textId="77777777" w:rsidR="00C01F82" w:rsidRPr="00A9752B" w:rsidRDefault="00A9752B" w:rsidP="00A9752B">
      <w:pPr>
        <w:ind w:left="3358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1460" w:right="170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pict w14:anchorId="367267E2">
          <v:shape id="_x0000_i1027" type="#_x0000_t75" style="width:141.75pt;height:143.25pt">
            <v:imagedata r:id="rId13" o:title=""/>
          </v:shape>
        </w:pict>
      </w:r>
    </w:p>
    <w:p w14:paraId="46A2E61C" w14:textId="77777777" w:rsidR="00C01F82" w:rsidRPr="00A9752B" w:rsidRDefault="00C01F82" w:rsidP="00A97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62A5FF" w14:textId="77777777" w:rsidR="00C01F82" w:rsidRPr="00A9752B" w:rsidRDefault="00E43346" w:rsidP="00A9752B">
      <w:pPr>
        <w:ind w:left="902" w:right="884"/>
        <w:jc w:val="center"/>
        <w:rPr>
          <w:rFonts w:asciiTheme="minorHAnsi" w:eastAsia="Stencil" w:hAnsiTheme="minorHAnsi" w:cstheme="minorHAnsi"/>
          <w:b/>
          <w:bCs/>
          <w:sz w:val="22"/>
          <w:szCs w:val="22"/>
        </w:rPr>
      </w:pPr>
      <w:r w:rsidRPr="00A9752B">
        <w:rPr>
          <w:rFonts w:asciiTheme="minorHAnsi" w:eastAsia="Stencil" w:hAnsiTheme="minorHAnsi" w:cstheme="minorHAnsi"/>
          <w:b/>
          <w:bCs/>
          <w:sz w:val="22"/>
          <w:szCs w:val="22"/>
        </w:rPr>
        <w:t>WHERE DO I LOOK FOR CAREER RELATED POSITIONS?</w:t>
      </w:r>
    </w:p>
    <w:p w14:paraId="4D872212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432DEE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E9D75D8" w14:textId="77777777" w:rsidR="00C01F82" w:rsidRPr="00A9752B" w:rsidRDefault="00E43346" w:rsidP="00A9752B">
      <w:pPr>
        <w:ind w:left="120" w:right="471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>y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rri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g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A9752B">
        <w:rPr>
          <w:rFonts w:asciiTheme="minorHAnsi" w:hAnsiTheme="minorHAnsi" w:cstheme="minorHAnsi"/>
          <w:sz w:val="22"/>
          <w:szCs w:val="22"/>
        </w:rPr>
        <w:t xml:space="preserve">s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A9752B">
        <w:rPr>
          <w:rFonts w:asciiTheme="minorHAnsi" w:hAnsiTheme="minorHAnsi" w:cstheme="minorHAnsi"/>
          <w:sz w:val="22"/>
          <w:szCs w:val="22"/>
        </w:rPr>
        <w:t xml:space="preserve">ir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ll-time </w:t>
      </w:r>
      <w:r w:rsidRPr="00A9752B">
        <w:rPr>
          <w:rFonts w:asciiTheme="minorHAnsi" w:hAnsiTheme="minorHAnsi" w:cstheme="minorHAnsi"/>
          <w:sz w:val="22"/>
          <w:szCs w:val="22"/>
        </w:rPr>
        <w:t>job hunt, you can start a list of all the compani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s for which you would most 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ke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</w:t>
      </w:r>
      <w:r w:rsidRPr="00A9752B">
        <w:rPr>
          <w:rFonts w:asciiTheme="minorHAnsi" w:hAnsiTheme="minorHAnsi" w:cstheme="minorHAnsi"/>
          <w:sz w:val="22"/>
          <w:szCs w:val="22"/>
        </w:rPr>
        <w:t>wo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k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r. Most of the co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panies listed in direc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ories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 ve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y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rge and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9752B">
        <w:rPr>
          <w:rFonts w:asciiTheme="minorHAnsi" w:hAnsiTheme="minorHAnsi" w:cstheme="minorHAnsi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nationwide, but obviously, they are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so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he compan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es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able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condu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t large summer hiring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ograms.</w:t>
      </w:r>
    </w:p>
    <w:p w14:paraId="39BEAEF8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34B2F3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65F49FD" w14:textId="77777777" w:rsidR="00C01F82" w:rsidRPr="00A9752B" w:rsidRDefault="00E43346" w:rsidP="00A9752B">
      <w:pPr>
        <w:ind w:left="120" w:right="189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Because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smaller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compan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do not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re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 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eat volume, it can be </w:t>
      </w:r>
      <w:r w:rsidRPr="00A9752B">
        <w:rPr>
          <w:rFonts w:asciiTheme="minorHAnsi" w:hAnsiTheme="minorHAnsi" w:cstheme="minorHAnsi"/>
          <w:sz w:val="22"/>
          <w:szCs w:val="22"/>
        </w:rPr>
        <w:t>more difficult to seek them out, but do not rule them out. A good rule to follow is: don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9752B">
        <w:rPr>
          <w:rFonts w:asciiTheme="minorHAnsi" w:hAnsiTheme="minorHAnsi" w:cstheme="minorHAnsi"/>
          <w:sz w:val="22"/>
          <w:szCs w:val="22"/>
        </w:rPr>
        <w:t>t leave any stone un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ned. Joe</w:t>
      </w:r>
    </w:p>
    <w:p w14:paraId="20A6562A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Schmo’s Fish Market may need summer help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 balance the books.</w:t>
      </w:r>
    </w:p>
    <w:p w14:paraId="28444846" w14:textId="77777777" w:rsidR="00C01F82" w:rsidRPr="00A9752B" w:rsidRDefault="00C01F82" w:rsidP="00A9752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E95760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6DEBBA6" w14:textId="77777777" w:rsidR="00C01F82" w:rsidRPr="00A9752B" w:rsidRDefault="00E43346" w:rsidP="00A9752B">
      <w:pPr>
        <w:ind w:left="120" w:right="54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 good place to look for summer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positions is with the state or the fed</w:t>
      </w:r>
      <w:r w:rsidRPr="00A9752B">
        <w:rPr>
          <w:rFonts w:asciiTheme="minorHAnsi" w:hAnsiTheme="minorHAnsi" w:cstheme="minorHAnsi"/>
          <w:sz w:val="22"/>
          <w:szCs w:val="22"/>
        </w:rPr>
        <w:t>eral government. There are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vast number of opportunit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es</w:t>
      </w:r>
    </w:p>
    <w:p w14:paraId="49D18A7F" w14:textId="77777777" w:rsidR="00C01F82" w:rsidRPr="00A9752B" w:rsidRDefault="00E43346" w:rsidP="00A9752B">
      <w:pPr>
        <w:ind w:left="120" w:right="132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in the many agencies. A good w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y to find out about these opportunities would be to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check the websites;</w:t>
      </w:r>
    </w:p>
    <w:p w14:paraId="06BB1703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hyperlink r:id="rId14">
        <w:r w:rsidRPr="00A9752B">
          <w:rPr>
            <w:rFonts w:asciiTheme="minorHAnsi" w:hAnsiTheme="minorHAnsi" w:cstheme="minorHAnsi"/>
            <w:sz w:val="22"/>
            <w:szCs w:val="22"/>
            <w:u w:val="single" w:color="0000FF"/>
          </w:rPr>
          <w:t>www.usajobs.opm.gov</w:t>
        </w:r>
        <w:r w:rsidRPr="00A9752B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A9752B">
          <w:rPr>
            <w:rFonts w:asciiTheme="minorHAnsi" w:hAnsiTheme="minorHAnsi" w:cstheme="minorHAnsi"/>
            <w:sz w:val="22"/>
            <w:szCs w:val="22"/>
          </w:rPr>
          <w:t>and</w:t>
        </w:r>
      </w:hyperlink>
      <w:r w:rsidRPr="00A9752B">
        <w:rPr>
          <w:rFonts w:asciiTheme="minorHAnsi" w:hAnsiTheme="minorHAnsi" w:cstheme="minorHAnsi"/>
          <w:sz w:val="22"/>
          <w:szCs w:val="22"/>
        </w:rPr>
        <w:t xml:space="preserve"> </w:t>
      </w:r>
      <w:hyperlink r:id="rId15">
        <w:r w:rsidRPr="00A9752B">
          <w:rPr>
            <w:rFonts w:asciiTheme="minorHAnsi" w:hAnsiTheme="minorHAnsi" w:cstheme="minorHAnsi"/>
            <w:sz w:val="22"/>
            <w:szCs w:val="22"/>
            <w:u w:val="single" w:color="0000FF"/>
          </w:rPr>
          <w:t>www.scsc.state.pa.u</w:t>
        </w:r>
        <w:r w:rsidRPr="00A9752B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s</w:t>
        </w:r>
        <w:r w:rsidRPr="00A9752B">
          <w:rPr>
            <w:rFonts w:asciiTheme="minorHAnsi" w:hAnsiTheme="minorHAnsi" w:cstheme="minorHAnsi"/>
            <w:sz w:val="22"/>
            <w:szCs w:val="22"/>
          </w:rPr>
          <w:t>.</w:t>
        </w:r>
      </w:hyperlink>
    </w:p>
    <w:p w14:paraId="526E7EA5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FD4E6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7B532FC" w14:textId="77777777" w:rsidR="00C01F82" w:rsidRPr="00A9752B" w:rsidRDefault="00E43346" w:rsidP="00A9752B">
      <w:pPr>
        <w:ind w:left="120" w:right="118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The best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ways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ind summer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emp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oyment are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A9752B">
        <w:rPr>
          <w:rFonts w:asciiTheme="minorHAnsi" w:hAnsiTheme="minorHAnsi" w:cstheme="minorHAnsi"/>
          <w:sz w:val="22"/>
          <w:szCs w:val="22"/>
        </w:rPr>
        <w:t>arch, write letters, talk 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many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people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can, and distribute your resume as much as poss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b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e.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9752B">
        <w:rPr>
          <w:rFonts w:asciiTheme="minorHAnsi" w:hAnsiTheme="minorHAnsi" w:cstheme="minorHAnsi"/>
          <w:sz w:val="22"/>
          <w:szCs w:val="22"/>
        </w:rPr>
        <w:t xml:space="preserve">member –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reer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 xml:space="preserve">ices </w:t>
      </w:r>
      <w:r w:rsidRPr="00A9752B">
        <w:rPr>
          <w:rFonts w:asciiTheme="minorHAnsi" w:hAnsiTheme="minorHAnsi" w:cstheme="minorHAnsi"/>
          <w:sz w:val="22"/>
          <w:szCs w:val="22"/>
        </w:rPr>
        <w:t>can provide you with a lot of good resources. It’s to your advantage to utilize this office.</w:t>
      </w:r>
    </w:p>
    <w:p w14:paraId="5D71D3AC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D25D6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B5706AD" w14:textId="77777777" w:rsidR="00C01F82" w:rsidRPr="00A9752B" w:rsidRDefault="00E43346" w:rsidP="00A9752B">
      <w:pPr>
        <w:ind w:left="120" w:right="757" w:firstLine="7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1080" w:right="170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And also, even if you don’t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get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pos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tion that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ov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des experience in your professio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, you can gain valuable communication and organizational skill</w:t>
      </w:r>
      <w:r w:rsidRPr="00A9752B">
        <w:rPr>
          <w:rFonts w:asciiTheme="minorHAnsi" w:hAnsiTheme="minorHAnsi" w:cstheme="minorHAnsi"/>
          <w:sz w:val="22"/>
          <w:szCs w:val="22"/>
        </w:rPr>
        <w:t>s simply by delivering pizzas or waiting tables.</w:t>
      </w:r>
    </w:p>
    <w:p w14:paraId="24A7D9DD" w14:textId="77777777" w:rsidR="00C01F82" w:rsidRPr="00A9752B" w:rsidRDefault="00C01F82" w:rsidP="00A97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65DC3E8" w14:textId="77777777" w:rsidR="00C01F82" w:rsidRPr="00A9752B" w:rsidRDefault="00E43346" w:rsidP="00A9752B">
      <w:pPr>
        <w:ind w:left="2616" w:right="1791" w:hanging="714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t>WHERE DO I LOOK FOR A SUMMER JOB?</w:t>
      </w:r>
    </w:p>
    <w:p w14:paraId="6631863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4F65A73" w14:textId="77777777" w:rsidR="00C01F82" w:rsidRPr="00A9752B" w:rsidRDefault="00C01F82" w:rsidP="00A9752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9F8B449" w14:textId="77777777" w:rsidR="00C01F82" w:rsidRPr="00A9752B" w:rsidRDefault="00E43346" w:rsidP="00A9752B">
      <w:pPr>
        <w:ind w:left="120" w:right="632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Many peop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e don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9752B">
        <w:rPr>
          <w:rFonts w:asciiTheme="minorHAnsi" w:hAnsiTheme="minorHAnsi" w:cstheme="minorHAnsi"/>
          <w:sz w:val="22"/>
          <w:szCs w:val="22"/>
        </w:rPr>
        <w:t xml:space="preserve">t realize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hat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they have an effective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9752B">
        <w:rPr>
          <w:rFonts w:asciiTheme="minorHAnsi" w:hAnsiTheme="minorHAnsi" w:cstheme="minorHAnsi"/>
          <w:sz w:val="22"/>
          <w:szCs w:val="22"/>
        </w:rPr>
        <w:t>ob referral system at their fingerti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 xml:space="preserve">s.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his netwo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k 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es no fo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, costs nothing, and has an amazing </w:t>
      </w:r>
      <w:r w:rsidRPr="00A9752B">
        <w:rPr>
          <w:rFonts w:asciiTheme="minorHAnsi" w:hAnsiTheme="minorHAnsi" w:cstheme="minorHAnsi"/>
          <w:sz w:val="22"/>
          <w:szCs w:val="22"/>
        </w:rPr>
        <w:t>success rate – as high as 80</w:t>
      </w:r>
    </w:p>
    <w:p w14:paraId="65292B6F" w14:textId="77777777" w:rsidR="00C01F82" w:rsidRPr="00A9752B" w:rsidRDefault="00E43346" w:rsidP="00A9752B">
      <w:pPr>
        <w:spacing w:before="3"/>
        <w:ind w:left="120" w:right="61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percent. All you need to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do to take advantage of this job network is “get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he wo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d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”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frien</w:t>
      </w:r>
      <w:r w:rsidRPr="00A9752B">
        <w:rPr>
          <w:rFonts w:asciiTheme="minorHAnsi" w:hAnsiTheme="minorHAnsi" w:cstheme="minorHAnsi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,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ves,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es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, etc.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any jobs are found just by asking people y</w:t>
      </w:r>
      <w:r w:rsidRPr="00A9752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u know to keep an eye out for</w:t>
      </w:r>
    </w:p>
    <w:p w14:paraId="77743622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job openings. Give </w:t>
      </w:r>
      <w:r w:rsidRPr="00A9752B">
        <w:rPr>
          <w:rFonts w:asciiTheme="minorHAnsi" w:hAnsiTheme="minorHAnsi" w:cstheme="minorHAnsi"/>
          <w:sz w:val="22"/>
          <w:szCs w:val="22"/>
        </w:rPr>
        <w:t>your resume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.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k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m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to</w:t>
      </w:r>
    </w:p>
    <w:p w14:paraId="404DBD5F" w14:textId="77777777" w:rsidR="00C01F82" w:rsidRPr="00A9752B" w:rsidRDefault="00E43346" w:rsidP="00A9752B">
      <w:pPr>
        <w:spacing w:before="5"/>
        <w:ind w:left="120" w:right="46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circu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ate it to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 who 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ght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need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person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with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background like yours.</w:t>
      </w:r>
    </w:p>
    <w:p w14:paraId="0166CBA5" w14:textId="77777777" w:rsidR="00C01F82" w:rsidRPr="00A9752B" w:rsidRDefault="00C01F82" w:rsidP="00A975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9F1C2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608129B" w14:textId="77777777" w:rsidR="00C01F82" w:rsidRPr="00A9752B" w:rsidRDefault="00E43346" w:rsidP="00A9752B">
      <w:pPr>
        <w:ind w:left="120" w:right="303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When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ck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ng up and 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oppi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g off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 application, 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resume (it’s always best to do the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A9752B">
        <w:rPr>
          <w:rFonts w:asciiTheme="minorHAnsi" w:hAnsiTheme="minorHAnsi" w:cstheme="minorHAnsi"/>
          <w:sz w:val="22"/>
          <w:szCs w:val="22"/>
        </w:rPr>
        <w:t xml:space="preserve">gs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 pe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rso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9752B">
        <w:rPr>
          <w:rFonts w:asciiTheme="minorHAnsi" w:hAnsiTheme="minorHAnsi" w:cstheme="minorHAnsi"/>
          <w:sz w:val="22"/>
          <w:szCs w:val="22"/>
        </w:rPr>
        <w:t xml:space="preserve">,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 xml:space="preserve">k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p. If a </w:t>
      </w:r>
      <w:r w:rsidRPr="00A9752B">
        <w:rPr>
          <w:rFonts w:asciiTheme="minorHAnsi" w:hAnsiTheme="minorHAnsi" w:cstheme="minorHAnsi"/>
          <w:sz w:val="22"/>
          <w:szCs w:val="22"/>
        </w:rPr>
        <w:t>person’s appearance is sloppy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unkempt,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potential employer will take an applicati</w:t>
      </w:r>
      <w:r w:rsidRPr="00A9752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n and file it away under “NO WAY!” If the position requires that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 complete an application, fill it out in blue or black ink, NEATLY. The appearance and</w:t>
      </w:r>
    </w:p>
    <w:p w14:paraId="2EBEB514" w14:textId="77777777" w:rsidR="00C01F82" w:rsidRPr="00A9752B" w:rsidRDefault="00E43346" w:rsidP="00A9752B">
      <w:pPr>
        <w:ind w:left="120" w:right="45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condition of y</w:t>
      </w:r>
      <w:r w:rsidRPr="00A9752B">
        <w:rPr>
          <w:rFonts w:asciiTheme="minorHAnsi" w:hAnsiTheme="minorHAnsi" w:cstheme="minorHAnsi"/>
          <w:sz w:val="22"/>
          <w:szCs w:val="22"/>
        </w:rPr>
        <w:t>our application could 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ll a great deal about you to an employer. A great looking applica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ion may not get you a job, but a sloppy appl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cat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n will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most cer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ainly 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op you 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om be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g hi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d.</w:t>
      </w:r>
    </w:p>
    <w:p w14:paraId="653581FA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0C8391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C444A48" w14:textId="77777777" w:rsidR="00C01F82" w:rsidRPr="00A9752B" w:rsidRDefault="00E43346" w:rsidP="00A9752B">
      <w:pPr>
        <w:ind w:left="120" w:right="420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If you are asked to interview 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 xml:space="preserve">r a position, make sure you </w:t>
      </w:r>
      <w:r w:rsidRPr="00A9752B">
        <w:rPr>
          <w:rFonts w:asciiTheme="minorHAnsi" w:hAnsiTheme="minorHAnsi" w:cstheme="minorHAnsi"/>
          <w:sz w:val="22"/>
          <w:szCs w:val="22"/>
        </w:rPr>
        <w:t>are dressed properly. Neatness counts in any 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terview, so try to look your best. Remove any fac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al piercing, cover tattoos, and avo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d ex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reme hai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dos and cloth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. Men should have facial hair neatly 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oomed. Women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ou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d 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 make-up con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vat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ve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.</w:t>
      </w:r>
    </w:p>
    <w:p w14:paraId="52E274D6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4A916E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5E14C20" w14:textId="77777777" w:rsidR="00C01F82" w:rsidRPr="00A9752B" w:rsidRDefault="00E43346" w:rsidP="00A9752B">
      <w:pPr>
        <w:ind w:left="120" w:right="425" w:firstLine="7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1080" w:right="172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When interviewing for profess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onal positions, professional attire is expected.</w:t>
      </w:r>
    </w:p>
    <w:p w14:paraId="5F325325" w14:textId="77777777" w:rsidR="00C01F82" w:rsidRPr="00A9752B" w:rsidRDefault="00C01F82" w:rsidP="00A975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8ACA575" w14:textId="77777777" w:rsidR="00C01F82" w:rsidRPr="00A9752B" w:rsidRDefault="00E43346" w:rsidP="00A9752B">
      <w:pPr>
        <w:ind w:left="669" w:right="628" w:hanging="1"/>
        <w:jc w:val="center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t>HOW RESUMES FOR UNDERGRADUATES DIFFER FROM THOSE OF SENIORS AND ALUMNI</w:t>
      </w:r>
    </w:p>
    <w:p w14:paraId="02544C6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702D4AA" w14:textId="77777777" w:rsidR="00C01F82" w:rsidRPr="00A9752B" w:rsidRDefault="00C01F82" w:rsidP="00A9752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2A57D23" w14:textId="77777777" w:rsidR="00C01F82" w:rsidRPr="00A9752B" w:rsidRDefault="00E43346" w:rsidP="00A9752B">
      <w:pPr>
        <w:ind w:left="120" w:right="181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Whereas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college graduates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typ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cally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do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not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include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infor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ation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from their high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school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years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on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their resumes,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undergraduates</w:t>
      </w:r>
      <w:r w:rsidRPr="00A9752B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may,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nor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lly do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use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such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infor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ation.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younger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are,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the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re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likely it is that you will use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infor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ation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from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your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high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school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years.</w:t>
      </w:r>
    </w:p>
    <w:p w14:paraId="61BE908A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BBDC6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002D57F" w14:textId="77777777" w:rsidR="00C01F82" w:rsidRPr="00A9752B" w:rsidRDefault="00E43346" w:rsidP="00A9752B">
      <w:pPr>
        <w:ind w:left="120" w:right="226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Your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objective (if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include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one)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should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say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that 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are </w:t>
      </w:r>
      <w:r w:rsidRPr="00A9752B">
        <w:rPr>
          <w:rFonts w:asciiTheme="minorHAnsi" w:hAnsiTheme="minorHAnsi" w:cstheme="minorHAnsi"/>
          <w:sz w:val="22"/>
          <w:szCs w:val="22"/>
        </w:rPr>
        <w:t>seeking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summer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sition,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part-ti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job,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internship,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co-op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position.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 may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choose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include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your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QPA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if it is average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above.</w:t>
      </w:r>
    </w:p>
    <w:p w14:paraId="17C55BEE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64776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E4672C0" w14:textId="77777777" w:rsidR="00C01F82" w:rsidRPr="00A9752B" w:rsidRDefault="00E43346" w:rsidP="00A9752B">
      <w:pPr>
        <w:ind w:left="120" w:right="134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It may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help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list the courses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at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have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taken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(in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high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school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or college) that relate 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 posit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on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wh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A9752B">
        <w:rPr>
          <w:rFonts w:asciiTheme="minorHAnsi" w:hAnsiTheme="minorHAnsi" w:cstheme="minorHAnsi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are applying.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It is generally advisable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list your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puter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skills.</w:t>
      </w:r>
    </w:p>
    <w:p w14:paraId="1FAD2E02" w14:textId="77777777" w:rsidR="00C01F82" w:rsidRPr="00A9752B" w:rsidRDefault="00C01F82" w:rsidP="00A9752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CAB8C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91E762A" w14:textId="77777777" w:rsidR="00C01F82" w:rsidRPr="00A9752B" w:rsidRDefault="00E43346" w:rsidP="00A9752B">
      <w:pPr>
        <w:ind w:left="120" w:right="292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Even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though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career related experience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is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ost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significant,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all work experience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is valuable.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wed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law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worked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fast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food,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baby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sat, etcetera, don’t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shy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away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from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putt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ng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it on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your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resume.</w:t>
      </w:r>
    </w:p>
    <w:p w14:paraId="50A80FFC" w14:textId="77777777" w:rsidR="00C01F82" w:rsidRPr="00A9752B" w:rsidRDefault="00C01F82" w:rsidP="00A9752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7A118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7FE95B3" w14:textId="77777777" w:rsidR="00C01F82" w:rsidRPr="00A9752B" w:rsidRDefault="00E43346" w:rsidP="00A9752B">
      <w:pPr>
        <w:ind w:left="120" w:right="149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Your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activities 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interests can be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real asset.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They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can display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great deal about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you.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They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show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how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active 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are,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how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willing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are to serve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others,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frequently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indicate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ea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ership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traits 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mmunication and organizational</w:t>
      </w:r>
      <w:r w:rsidRPr="00A9752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skills.</w:t>
      </w:r>
    </w:p>
    <w:p w14:paraId="1CC1B5F7" w14:textId="77777777" w:rsidR="00C01F82" w:rsidRPr="00A9752B" w:rsidRDefault="00C01F82" w:rsidP="00A97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E6E989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3E02310" w14:textId="77777777" w:rsidR="00C01F82" w:rsidRPr="00A9752B" w:rsidRDefault="00E43346" w:rsidP="00A9752B">
      <w:pPr>
        <w:ind w:left="120" w:right="212" w:firstLine="7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1480" w:right="172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shou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have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 least three references.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Those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that 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list as references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shou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not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be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personal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friends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ily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>ers.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Teachers, professors,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supervisors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from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places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 which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worked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make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 best references.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List their na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title, place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plo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t,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address,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 telephone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ber.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ferences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are nor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ally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typed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on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separate sheet of paper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given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 employer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upon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request.</w:t>
      </w:r>
    </w:p>
    <w:p w14:paraId="48ADC041" w14:textId="77777777" w:rsidR="00C01F82" w:rsidRPr="00A9752B" w:rsidRDefault="00C01F82" w:rsidP="00A975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B5543B" w14:textId="77777777" w:rsidR="00C01F82" w:rsidRPr="00A9752B" w:rsidRDefault="00E43346" w:rsidP="00A9752B">
      <w:pPr>
        <w:ind w:left="1830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t>RESUME WRITING TIPS</w:t>
      </w:r>
    </w:p>
    <w:p w14:paraId="636D345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F7F11A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8D5182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20C339C" w14:textId="77777777" w:rsidR="00C01F82" w:rsidRPr="00A9752B" w:rsidRDefault="00E43346" w:rsidP="00A9752B">
      <w:pPr>
        <w:ind w:left="100" w:right="15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Writing a resume can be a </w:t>
      </w:r>
      <w:r w:rsidRPr="00A9752B">
        <w:rPr>
          <w:rFonts w:asciiTheme="minorHAnsi" w:hAnsiTheme="minorHAnsi" w:cstheme="minorHAnsi"/>
          <w:sz w:val="22"/>
          <w:szCs w:val="22"/>
        </w:rPr>
        <w:t>daunting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experience. The following is a list of tips compiled from the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advice of employers, career coun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elors, and recent 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adua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es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wh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sum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d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m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nd </w:t>
      </w:r>
      <w:r w:rsidRPr="00A9752B">
        <w:rPr>
          <w:rFonts w:asciiTheme="minorHAnsi" w:hAnsiTheme="minorHAnsi" w:cstheme="minorHAnsi"/>
          <w:sz w:val="22"/>
          <w:szCs w:val="22"/>
        </w:rPr>
        <w:t>meaning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ul employment.</w:t>
      </w:r>
    </w:p>
    <w:p w14:paraId="4924BE5D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1A7D5B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EBDD452" w14:textId="77777777" w:rsidR="00C01F82" w:rsidRPr="00A9752B" w:rsidRDefault="00E43346" w:rsidP="00A9752B">
      <w:pPr>
        <w:ind w:left="820" w:right="268" w:hanging="3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Pay careful attention to spell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ng, punctuation, grammar, and </w:t>
      </w:r>
      <w:r w:rsidRPr="00A9752B">
        <w:rPr>
          <w:rFonts w:asciiTheme="minorHAnsi" w:hAnsiTheme="minorHAnsi" w:cstheme="minorHAnsi"/>
          <w:sz w:val="22"/>
          <w:szCs w:val="22"/>
        </w:rPr>
        <w:t>style.</w:t>
      </w:r>
    </w:p>
    <w:p w14:paraId="138732A5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AEAA2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BC25535" w14:textId="77777777" w:rsidR="00C01F82" w:rsidRPr="00A9752B" w:rsidRDefault="00E43346" w:rsidP="00A9752B">
      <w:pPr>
        <w:ind w:left="820" w:right="96" w:hanging="3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Proo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read your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resume ca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lly, using a dictionary and stylebook, and have several other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peop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e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oofread it as well.</w:t>
      </w:r>
    </w:p>
    <w:p w14:paraId="694BD78D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D991B7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5BF2C2D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Organize information in a logical fashion.</w:t>
      </w:r>
    </w:p>
    <w:p w14:paraId="620E7790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0DB88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96C5455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Keep descriptions clear and to the point.</w:t>
      </w:r>
    </w:p>
    <w:p w14:paraId="1BEBF315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D93AE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9B68F2F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Confine your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A9752B">
        <w:rPr>
          <w:rFonts w:asciiTheme="minorHAnsi" w:hAnsiTheme="minorHAnsi" w:cstheme="minorHAnsi"/>
          <w:sz w:val="22"/>
          <w:szCs w:val="22"/>
        </w:rPr>
        <w:t>rmat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A9752B">
        <w:rPr>
          <w:rFonts w:asciiTheme="minorHAnsi" w:hAnsiTheme="minorHAnsi" w:cstheme="minorHAnsi"/>
          <w:sz w:val="22"/>
          <w:szCs w:val="22"/>
        </w:rPr>
        <w:t xml:space="preserve">n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 </w:t>
      </w:r>
      <w:r w:rsidRPr="00A9752B">
        <w:rPr>
          <w:rFonts w:asciiTheme="minorHAnsi" w:hAnsiTheme="minorHAnsi" w:cstheme="minorHAnsi"/>
          <w:sz w:val="22"/>
          <w:szCs w:val="22"/>
        </w:rPr>
        <w:t>one page.</w:t>
      </w:r>
    </w:p>
    <w:p w14:paraId="2B9FC5EF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791CB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04F8FD7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Use a simple, easy-to-read font.</w:t>
      </w:r>
    </w:p>
    <w:p w14:paraId="674E1281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928D22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E13F717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Use good-quality white or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off-white bond paper.</w:t>
      </w:r>
    </w:p>
    <w:p w14:paraId="0EFB1908" w14:textId="77777777" w:rsidR="00C01F82" w:rsidRPr="00A9752B" w:rsidRDefault="00C01F82" w:rsidP="00A9752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FBFC2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B046EFB" w14:textId="77777777" w:rsidR="00C01F82" w:rsidRPr="00A9752B" w:rsidRDefault="00E43346" w:rsidP="00A9752B">
      <w:pPr>
        <w:ind w:left="820" w:right="871" w:hanging="3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Include as much work experience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poss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ble, even if it doe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n’t obv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ously rela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 the job you’re seeking.</w:t>
      </w:r>
    </w:p>
    <w:p w14:paraId="042269BB" w14:textId="77777777" w:rsidR="00C01F82" w:rsidRPr="00A9752B" w:rsidRDefault="00C01F82" w:rsidP="00A9752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3ED68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0B96166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Tailor your information to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the job </w:t>
      </w:r>
      <w:r w:rsidRPr="00A9752B">
        <w:rPr>
          <w:rFonts w:asciiTheme="minorHAnsi" w:hAnsiTheme="minorHAnsi" w:cstheme="minorHAnsi"/>
          <w:sz w:val="22"/>
          <w:szCs w:val="22"/>
        </w:rPr>
        <w:t>you’re seeking.</w:t>
      </w:r>
    </w:p>
    <w:p w14:paraId="62DA43CB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A67B65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7CBD724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Seek he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p at your ca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eer services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cente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.</w:t>
      </w:r>
    </w:p>
    <w:p w14:paraId="5209533F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CB898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D68D51D" w14:textId="77777777" w:rsidR="00C01F82" w:rsidRPr="00A9752B" w:rsidRDefault="00E43346" w:rsidP="00A9752B">
      <w:pPr>
        <w:ind w:left="460" w:right="724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 xml:space="preserve">or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9752B">
        <w:rPr>
          <w:rFonts w:asciiTheme="minorHAnsi" w:hAnsiTheme="minorHAnsi" w:cstheme="minorHAnsi"/>
          <w:sz w:val="22"/>
          <w:szCs w:val="22"/>
        </w:rPr>
        <w:t xml:space="preserve">on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n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eparing a resume and other job- search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eas, visit your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9752B">
        <w:rPr>
          <w:rFonts w:asciiTheme="minorHAnsi" w:hAnsiTheme="minorHAnsi" w:cstheme="minorHAnsi"/>
          <w:sz w:val="22"/>
          <w:szCs w:val="22"/>
        </w:rPr>
        <w:t>er cen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er.</w:t>
      </w:r>
    </w:p>
    <w:p w14:paraId="39C4B325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A1964C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B3C64C3" w14:textId="77777777" w:rsidR="00C01F82" w:rsidRPr="00A9752B" w:rsidRDefault="00E43346" w:rsidP="00A9752B">
      <w:pPr>
        <w:ind w:left="46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1480" w:right="172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Na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9752B">
        <w:rPr>
          <w:rFonts w:asciiTheme="minorHAnsi" w:hAnsiTheme="minorHAnsi" w:cstheme="minorHAnsi"/>
          <w:sz w:val="22"/>
          <w:szCs w:val="22"/>
        </w:rPr>
        <w:t>onal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9752B">
        <w:rPr>
          <w:rFonts w:asciiTheme="minorHAnsi" w:hAnsiTheme="minorHAnsi" w:cstheme="minorHAnsi"/>
          <w:sz w:val="22"/>
          <w:szCs w:val="22"/>
        </w:rPr>
        <w:t>on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9752B">
        <w:rPr>
          <w:rFonts w:asciiTheme="minorHAnsi" w:hAnsiTheme="minorHAnsi" w:cstheme="minorHAnsi"/>
          <w:sz w:val="22"/>
          <w:szCs w:val="22"/>
        </w:rPr>
        <w:t>eges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A9752B">
        <w:rPr>
          <w:rFonts w:asciiTheme="minorHAnsi" w:hAnsiTheme="minorHAnsi" w:cstheme="minorHAnsi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ers</w:t>
      </w:r>
    </w:p>
    <w:p w14:paraId="66F25C56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CD44BA" w14:textId="77777777" w:rsidR="00C01F82" w:rsidRPr="00A9752B" w:rsidRDefault="00E43346" w:rsidP="00A9752B">
      <w:pPr>
        <w:ind w:left="648" w:right="630"/>
        <w:jc w:val="center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t>INFORMATION</w:t>
      </w:r>
      <w:r w:rsidRPr="00A9752B">
        <w:rPr>
          <w:rFonts w:asciiTheme="minorHAnsi" w:eastAsia="Stencil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eastAsia="Stencil" w:hAnsiTheme="minorHAnsi" w:cstheme="minorHAnsi"/>
          <w:sz w:val="22"/>
          <w:szCs w:val="22"/>
        </w:rPr>
        <w:t xml:space="preserve">THAT APPEARS ON </w:t>
      </w:r>
      <w:r w:rsidRPr="00A9752B">
        <w:rPr>
          <w:rFonts w:asciiTheme="minorHAnsi" w:eastAsia="Stencil" w:hAnsiTheme="minorHAnsi" w:cstheme="minorHAnsi"/>
          <w:sz w:val="22"/>
          <w:szCs w:val="22"/>
        </w:rPr>
        <w:t>MOST RESUMES</w:t>
      </w:r>
    </w:p>
    <w:p w14:paraId="2FD28C9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B67F118" w14:textId="77777777" w:rsidR="00C01F82" w:rsidRPr="00A9752B" w:rsidRDefault="00C01F82" w:rsidP="00A97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D98EBB4" w14:textId="77777777" w:rsidR="00C01F82" w:rsidRPr="00A9752B" w:rsidRDefault="00E43346" w:rsidP="00A9752B">
      <w:pPr>
        <w:ind w:left="120" w:right="2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1.) </w:t>
      </w:r>
      <w:r w:rsidRPr="00A9752B">
        <w:rPr>
          <w:rFonts w:asciiTheme="minorHAnsi" w:hAnsiTheme="minorHAnsi" w:cstheme="minorHAnsi"/>
          <w:b/>
          <w:sz w:val="22"/>
          <w:szCs w:val="22"/>
        </w:rPr>
        <w:t xml:space="preserve">Personal Information:  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e, Ca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pus/Pe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manent Addresses, Telephone Nu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bers, and an E-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il Address.</w:t>
      </w:r>
    </w:p>
    <w:p w14:paraId="0E9724E5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6F2A20" w14:textId="77777777" w:rsidR="00C01F82" w:rsidRPr="00A9752B" w:rsidRDefault="00E43346" w:rsidP="00A9752B">
      <w:pPr>
        <w:ind w:left="120" w:right="14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2.) *</w:t>
      </w:r>
      <w:r w:rsidRPr="00A9752B">
        <w:rPr>
          <w:rFonts w:asciiTheme="minorHAnsi" w:hAnsiTheme="minorHAnsi" w:cstheme="minorHAnsi"/>
          <w:b/>
          <w:sz w:val="22"/>
          <w:szCs w:val="22"/>
        </w:rPr>
        <w:t xml:space="preserve">Employment Goals:  </w:t>
      </w:r>
      <w:r w:rsidRPr="00A9752B">
        <w:rPr>
          <w:rFonts w:asciiTheme="minorHAnsi" w:hAnsiTheme="minorHAnsi" w:cstheme="minorHAnsi"/>
          <w:sz w:val="22"/>
          <w:szCs w:val="22"/>
        </w:rPr>
        <w:t xml:space="preserve">(This is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ally called the “Ca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9752B">
        <w:rPr>
          <w:rFonts w:asciiTheme="minorHAnsi" w:hAnsiTheme="minorHAnsi" w:cstheme="minorHAnsi"/>
          <w:sz w:val="22"/>
          <w:szCs w:val="22"/>
        </w:rPr>
        <w:t>er Obje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tiv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” or si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ply “Objective”).  Describe the type of work you </w:t>
      </w:r>
      <w:r w:rsidRPr="00A9752B">
        <w:rPr>
          <w:rFonts w:asciiTheme="minorHAnsi" w:hAnsiTheme="minorHAnsi" w:cstheme="minorHAnsi"/>
          <w:sz w:val="22"/>
          <w:szCs w:val="22"/>
        </w:rPr>
        <w:t>desire.  The objective should reflect your short-range plans.  For those with little or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no full-ti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work experience, the develop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ent of a concisely described job objective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ay be the most difficult task in compiling a resu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e.</w:t>
      </w:r>
    </w:p>
    <w:p w14:paraId="5EAFEBA9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F08AAA" w14:textId="77777777" w:rsidR="00C01F82" w:rsidRPr="00A9752B" w:rsidRDefault="00E43346" w:rsidP="00A9752B">
      <w:pPr>
        <w:ind w:left="120" w:right="35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If you find that a specific </w:t>
      </w:r>
      <w:r w:rsidRPr="00A9752B">
        <w:rPr>
          <w:rFonts w:asciiTheme="minorHAnsi" w:hAnsiTheme="minorHAnsi" w:cstheme="minorHAnsi"/>
          <w:sz w:val="22"/>
          <w:szCs w:val="22"/>
        </w:rPr>
        <w:t>career objective is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too confining, or doesn’t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eet your needs, there are 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tions availa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bl</w:t>
      </w:r>
      <w:r w:rsidRPr="00A9752B">
        <w:rPr>
          <w:rFonts w:asciiTheme="minorHAnsi" w:hAnsiTheme="minorHAnsi" w:cstheme="minorHAnsi"/>
          <w:sz w:val="22"/>
          <w:szCs w:val="22"/>
        </w:rPr>
        <w:t>e:</w:t>
      </w:r>
    </w:p>
    <w:p w14:paraId="30044E30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0384448" w14:textId="77777777" w:rsidR="00C01F82" w:rsidRPr="00A9752B" w:rsidRDefault="00E43346" w:rsidP="00A9752B">
      <w:pPr>
        <w:ind w:left="840" w:right="249" w:hanging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a.) You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ay decide to write your objectives in functional ter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that describe the type of work activities you prefer instead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 a description or title.</w:t>
      </w:r>
    </w:p>
    <w:p w14:paraId="79A04483" w14:textId="77777777" w:rsidR="00C01F82" w:rsidRPr="00A9752B" w:rsidRDefault="00E43346" w:rsidP="00A9752B">
      <w:pPr>
        <w:ind w:left="840" w:right="66" w:hanging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b.) Eli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inate the 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ploy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 goal section on 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ur resu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and incorporate your objective in your cover letter.</w:t>
      </w:r>
    </w:p>
    <w:p w14:paraId="147144F0" w14:textId="77777777" w:rsidR="00C01F82" w:rsidRPr="00A9752B" w:rsidRDefault="00E43346" w:rsidP="00A9752B">
      <w:pPr>
        <w:ind w:left="840" w:right="143" w:hanging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c.) Have several resu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es with different obje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tives that you would send to the appropriate 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ployers.</w:t>
      </w:r>
    </w:p>
    <w:p w14:paraId="586E5BAA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BF769B" w14:textId="77777777" w:rsidR="00C01F82" w:rsidRPr="00A9752B" w:rsidRDefault="00E43346" w:rsidP="00A9752B">
      <w:pPr>
        <w:ind w:left="120" w:right="10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3.) </w:t>
      </w:r>
      <w:r w:rsidRPr="00A9752B">
        <w:rPr>
          <w:rFonts w:asciiTheme="minorHAnsi" w:hAnsiTheme="minorHAnsi" w:cstheme="minorHAnsi"/>
          <w:b/>
          <w:sz w:val="22"/>
          <w:szCs w:val="22"/>
        </w:rPr>
        <w:t>Education</w:t>
      </w:r>
      <w:r w:rsidRPr="00A9752B">
        <w:rPr>
          <w:rFonts w:asciiTheme="minorHAnsi" w:hAnsiTheme="minorHAnsi" w:cstheme="minorHAnsi"/>
          <w:sz w:val="22"/>
          <w:szCs w:val="22"/>
        </w:rPr>
        <w:t>:  N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of College(s),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Location,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ates,</w:t>
      </w:r>
      <w:r w:rsidRPr="00A9752B">
        <w:rPr>
          <w:rFonts w:asciiTheme="minorHAnsi" w:hAnsiTheme="minorHAnsi" w:cstheme="minorHAnsi"/>
          <w:sz w:val="22"/>
          <w:szCs w:val="22"/>
        </w:rPr>
        <w:t xml:space="preserve"> Degree(s), Major(s), Quality Point Average*, Honors, and perhaps courses of particular value if they are related to 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ploy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for which you are applying. 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ereas college graduates typically do not include high school background, undergraduates frequentl</w:t>
      </w:r>
      <w:r w:rsidRPr="00A9752B">
        <w:rPr>
          <w:rFonts w:asciiTheme="minorHAnsi" w:hAnsiTheme="minorHAnsi" w:cstheme="minorHAnsi"/>
          <w:sz w:val="22"/>
          <w:szCs w:val="22"/>
        </w:rPr>
        <w:t>y find it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advantageous to do so.</w:t>
      </w:r>
    </w:p>
    <w:p w14:paraId="7835D6B9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47B5CCF" w14:textId="77777777" w:rsidR="00C01F82" w:rsidRPr="00A9752B" w:rsidRDefault="00E43346" w:rsidP="00A9752B">
      <w:pPr>
        <w:ind w:left="120" w:right="485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4.) </w:t>
      </w:r>
      <w:r w:rsidRPr="00A9752B">
        <w:rPr>
          <w:rFonts w:asciiTheme="minorHAnsi" w:hAnsiTheme="minorHAnsi" w:cstheme="minorHAnsi"/>
          <w:b/>
          <w:sz w:val="22"/>
          <w:szCs w:val="22"/>
        </w:rPr>
        <w:t>Skill</w:t>
      </w:r>
      <w:r w:rsidRPr="00A9752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: You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ay decide to in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lu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e a se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tion that lists yo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r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puter skills,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eign languages, licenses (CPR, commercial driving, etc.) and other skills.</w:t>
      </w:r>
    </w:p>
    <w:p w14:paraId="4BA456BA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A9FFC20" w14:textId="77777777" w:rsidR="00C01F82" w:rsidRPr="00A9752B" w:rsidRDefault="00E43346" w:rsidP="00A9752B">
      <w:pPr>
        <w:ind w:left="120" w:right="112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5.) </w:t>
      </w:r>
      <w:r w:rsidRPr="00A9752B">
        <w:rPr>
          <w:rFonts w:asciiTheme="minorHAnsi" w:hAnsiTheme="minorHAnsi" w:cstheme="minorHAnsi"/>
          <w:b/>
          <w:sz w:val="22"/>
          <w:szCs w:val="22"/>
        </w:rPr>
        <w:t>Experience</w:t>
      </w:r>
      <w:r w:rsidRPr="00A9752B">
        <w:rPr>
          <w:rFonts w:asciiTheme="minorHAnsi" w:hAnsiTheme="minorHAnsi" w:cstheme="minorHAnsi"/>
          <w:sz w:val="22"/>
          <w:szCs w:val="22"/>
        </w:rPr>
        <w:t>:  Part-ti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ploy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ent, summer 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ployment, applicable college projects, internships, volunteer work.  (Th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s section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ay be divided into three areas: career-related exper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ence, part-ti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employ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ent, and sum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experience).  For undergraduates with little or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no full-ti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z w:val="22"/>
          <w:szCs w:val="22"/>
        </w:rPr>
        <w:t>professional level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ork experience, it is very 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portant to include part-ti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and summer job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—even if the type of work has no bearing on acade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ic or career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A9752B">
        <w:rPr>
          <w:rFonts w:asciiTheme="minorHAnsi" w:hAnsiTheme="minorHAnsi" w:cstheme="minorHAnsi"/>
          <w:sz w:val="22"/>
          <w:szCs w:val="22"/>
        </w:rPr>
        <w:t>ans. Re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mber that 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reer related 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9752B">
        <w:rPr>
          <w:rFonts w:asciiTheme="minorHAnsi" w:hAnsiTheme="minorHAnsi" w:cstheme="minorHAnsi"/>
          <w:sz w:val="22"/>
          <w:szCs w:val="22"/>
        </w:rPr>
        <w:t>perie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ce is most valua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>le, but a proven track record of o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her </w:t>
      </w:r>
      <w:r w:rsidRPr="00A9752B">
        <w:rPr>
          <w:rFonts w:asciiTheme="minorHAnsi" w:hAnsiTheme="minorHAnsi" w:cstheme="minorHAnsi"/>
          <w:sz w:val="22"/>
          <w:szCs w:val="22"/>
        </w:rPr>
        <w:t>successful experience also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akes you a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ore attractive candidate.</w:t>
      </w:r>
    </w:p>
    <w:p w14:paraId="669860AB" w14:textId="77777777" w:rsidR="00C01F82" w:rsidRPr="00A9752B" w:rsidRDefault="00E43346" w:rsidP="00A9752B">
      <w:pPr>
        <w:ind w:left="701" w:right="680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NOTE: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It is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uch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ore 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portant to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phasize what your experiences were</w:t>
      </w:r>
    </w:p>
    <w:p w14:paraId="7EC16280" w14:textId="77777777" w:rsidR="00C01F82" w:rsidRPr="00A9752B" w:rsidRDefault="00E43346" w:rsidP="00A9752B">
      <w:pPr>
        <w:ind w:left="1060" w:right="1040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(description,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explanatio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) rat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er than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when and where (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ates, place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).</w:t>
      </w:r>
    </w:p>
    <w:p w14:paraId="5BECB54B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F3F48F" w14:textId="77777777" w:rsidR="00C01F82" w:rsidRPr="00A9752B" w:rsidRDefault="00E43346" w:rsidP="00A9752B">
      <w:pPr>
        <w:ind w:left="120" w:right="401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340" w:right="170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 xml:space="preserve">6.) </w:t>
      </w:r>
      <w:r w:rsidRPr="00A9752B">
        <w:rPr>
          <w:rFonts w:asciiTheme="minorHAnsi" w:hAnsiTheme="minorHAnsi" w:cstheme="minorHAnsi"/>
          <w:b/>
          <w:sz w:val="22"/>
          <w:szCs w:val="22"/>
        </w:rPr>
        <w:t>Milit</w:t>
      </w:r>
      <w:r w:rsidRPr="00A97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sz w:val="22"/>
          <w:szCs w:val="22"/>
        </w:rPr>
        <w:t>ry</w:t>
      </w:r>
      <w:r w:rsidRPr="00A97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sz w:val="22"/>
          <w:szCs w:val="22"/>
        </w:rPr>
        <w:t xml:space="preserve">Service: 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For </w:t>
      </w:r>
      <w:r w:rsidRPr="00A9752B">
        <w:rPr>
          <w:rFonts w:asciiTheme="minorHAnsi" w:hAnsiTheme="minorHAnsi" w:cstheme="minorHAnsi"/>
          <w:sz w:val="22"/>
          <w:szCs w:val="22"/>
        </w:rPr>
        <w:t>those who have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 xml:space="preserve">leted 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ilita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y oblig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tio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s, the 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tes of active duty and rank upon disch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 xml:space="preserve">rge should be included. 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en appropriate, include a brief description of duties and responsibilities, particularly if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 expe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ien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e relates to future 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ploy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ent.  If you do not have any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ilitary ex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erience, 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it this section.</w:t>
      </w:r>
    </w:p>
    <w:p w14:paraId="03F9E486" w14:textId="77777777" w:rsidR="00C01F82" w:rsidRPr="00A9752B" w:rsidRDefault="00E43346" w:rsidP="00A9752B">
      <w:pPr>
        <w:spacing w:before="76"/>
        <w:ind w:left="120" w:right="133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lastRenderedPageBreak/>
        <w:pict w14:anchorId="5E0827A9">
          <v:group id="_x0000_s1027" style="position:absolute;left:0;text-align:left;margin-left:84.6pt;margin-top:224.4pt;width:434.2pt;height:230.2pt;z-index:-251656192;mso-position-horizontal-relative:page;mso-position-vertical-relative:page" coordorigin="1692,4488" coordsize="8684,4604">
            <v:shape id="_x0000_s1028" style="position:absolute;left:1692;top:4488;width:8684;height:4604" coordorigin="1692,4488" coordsize="8684,4604" path="m10376,4488r-8684,l1692,9092r8684,l10376,4488xe" filled="f" strokeweight="2.25pt">
              <v:path arrowok="t"/>
            </v:shape>
            <w10:wrap anchorx="page" anchory="page"/>
          </v:group>
        </w:pict>
      </w:r>
      <w:r w:rsidRPr="00A9752B">
        <w:rPr>
          <w:rFonts w:asciiTheme="minorHAnsi" w:hAnsiTheme="minorHAnsi" w:cstheme="minorHAnsi"/>
          <w:sz w:val="22"/>
          <w:szCs w:val="22"/>
        </w:rPr>
        <w:t xml:space="preserve">7.) </w:t>
      </w:r>
      <w:r w:rsidRPr="00A9752B">
        <w:rPr>
          <w:rFonts w:asciiTheme="minorHAnsi" w:hAnsiTheme="minorHAnsi" w:cstheme="minorHAnsi"/>
          <w:b/>
          <w:sz w:val="22"/>
          <w:szCs w:val="22"/>
        </w:rPr>
        <w:t xml:space="preserve">Activities and Interests:  </w:t>
      </w:r>
      <w:r w:rsidRPr="00A9752B">
        <w:rPr>
          <w:rFonts w:asciiTheme="minorHAnsi" w:hAnsiTheme="minorHAnsi" w:cstheme="minorHAnsi"/>
          <w:sz w:val="22"/>
          <w:szCs w:val="22"/>
        </w:rPr>
        <w:t>The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 include 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9752B">
        <w:rPr>
          <w:rFonts w:asciiTheme="minorHAnsi" w:hAnsiTheme="minorHAnsi" w:cstheme="minorHAnsi"/>
          <w:sz w:val="22"/>
          <w:szCs w:val="22"/>
        </w:rPr>
        <w:t>tr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-curric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lar college and/or com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uni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y experiences, and any leadership positions. 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brief listing of hobbies or avocations is acceptable.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Teacher-ed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cation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candidates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sho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ld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include all experiences working with chil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ren and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adolescents.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Candidates for teac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ing positio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s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ight choose to include 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eir own high school activities.</w:t>
      </w:r>
    </w:p>
    <w:p w14:paraId="24C0A29A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2AB116" w14:textId="77777777" w:rsidR="00C01F82" w:rsidRPr="00A9752B" w:rsidRDefault="00E43346" w:rsidP="00A9752B">
      <w:pPr>
        <w:ind w:left="120" w:right="4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8.) *</w:t>
      </w:r>
      <w:r w:rsidRPr="00A9752B">
        <w:rPr>
          <w:rFonts w:asciiTheme="minorHAnsi" w:hAnsiTheme="minorHAnsi" w:cstheme="minorHAnsi"/>
          <w:b/>
          <w:sz w:val="22"/>
          <w:szCs w:val="22"/>
        </w:rPr>
        <w:t>References</w:t>
      </w:r>
      <w:r w:rsidRPr="00A9752B">
        <w:rPr>
          <w:rFonts w:asciiTheme="minorHAnsi" w:hAnsiTheme="minorHAnsi" w:cstheme="minorHAnsi"/>
          <w:sz w:val="22"/>
          <w:szCs w:val="22"/>
        </w:rPr>
        <w:t xml:space="preserve">:  List 3 or 4 persons.  Give name, </w:t>
      </w:r>
      <w:r w:rsidRPr="00A9752B">
        <w:rPr>
          <w:rFonts w:asciiTheme="minorHAnsi" w:hAnsiTheme="minorHAnsi" w:cstheme="minorHAnsi"/>
          <w:sz w:val="22"/>
          <w:szCs w:val="22"/>
        </w:rPr>
        <w:t>professional title, business address, and business phone.  These are nor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lly listed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on a separate sheet of paper.  If you</w:t>
      </w:r>
    </w:p>
    <w:p w14:paraId="39D842E1" w14:textId="77777777" w:rsidR="00C01F82" w:rsidRPr="00A9752B" w:rsidRDefault="00E43346" w:rsidP="00A9752B">
      <w:pPr>
        <w:ind w:left="120" w:right="89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decide not to list your references on your 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e, you could indicate that “References are available upon request.” Do not use person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l friends and relatives as references.</w:t>
      </w:r>
    </w:p>
    <w:p w14:paraId="388A79D2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Teachers, faculty, and 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er supervisors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ake the best references.</w:t>
      </w:r>
    </w:p>
    <w:p w14:paraId="33703D17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E45FFD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*</w:t>
      </w:r>
      <w:r w:rsidRPr="00A9752B">
        <w:rPr>
          <w:rFonts w:asciiTheme="minorHAnsi" w:hAnsiTheme="minorHAnsi" w:cstheme="minorHAnsi"/>
          <w:spacing w:val="59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indicates optional</w:t>
      </w:r>
    </w:p>
    <w:p w14:paraId="1B43557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1316C2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00ECC10" w14:textId="77777777" w:rsidR="00C01F82" w:rsidRPr="00A9752B" w:rsidRDefault="00C01F82" w:rsidP="00A97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2B76EFC" w14:textId="77777777" w:rsidR="00C01F82" w:rsidRPr="00A9752B" w:rsidRDefault="00E43346" w:rsidP="00A9752B">
      <w:pPr>
        <w:spacing w:before="29"/>
        <w:ind w:left="179" w:right="7378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i/>
          <w:sz w:val="22"/>
          <w:szCs w:val="22"/>
        </w:rPr>
        <w:t>Please Note:</w:t>
      </w:r>
    </w:p>
    <w:p w14:paraId="42299170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FBD5200" w14:textId="77777777" w:rsidR="00C01F82" w:rsidRPr="00A9752B" w:rsidRDefault="00E43346" w:rsidP="00A9752B">
      <w:pPr>
        <w:ind w:left="179" w:right="360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i/>
          <w:sz w:val="22"/>
          <w:szCs w:val="22"/>
        </w:rPr>
        <w:t>Tradition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l advice has 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een to use 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“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action v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rb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” when writing resumes and cover letter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.  A list of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“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action v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rb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” you might consider u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ing in your resume is provided in the back of this booklet.</w:t>
      </w:r>
    </w:p>
    <w:p w14:paraId="2CFF9B73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FB4F43" w14:textId="77777777" w:rsidR="00C01F82" w:rsidRPr="00A9752B" w:rsidRDefault="00E43346" w:rsidP="00A9752B">
      <w:pPr>
        <w:ind w:left="179" w:right="510" w:firstLine="7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i/>
          <w:sz w:val="22"/>
          <w:szCs w:val="22"/>
        </w:rPr>
        <w:t>Although the use of “action verbs” is still considered important, you also should be aware of a recent trend.  Many large organizati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ns are using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computers to d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o the first scanning of resumes. </w:t>
      </w:r>
      <w:r w:rsidRPr="00A9752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When scanned, these computers can quickly</w:t>
      </w:r>
    </w:p>
    <w:p w14:paraId="181C97EE" w14:textId="77777777" w:rsidR="00C01F82" w:rsidRPr="00A9752B" w:rsidRDefault="00E43346" w:rsidP="00A9752B">
      <w:pPr>
        <w:ind w:left="179" w:right="278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i/>
          <w:sz w:val="22"/>
          <w:szCs w:val="22"/>
        </w:rPr>
        <w:t>review tho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>u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sands of re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umes.  Ho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ever, be</w:t>
      </w:r>
      <w:r w:rsidRPr="00A9752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aw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re that t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ey normally scan for nouns not verbs.  Action ver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s may have a greater effect when a human being does the first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scanning of your resume, but ve</w:t>
      </w:r>
      <w:r w:rsidRPr="00A9752B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bs may not im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ress a com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uter.</w:t>
      </w:r>
    </w:p>
    <w:p w14:paraId="1BFD5018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FF658E5" w14:textId="77777777" w:rsidR="00C01F82" w:rsidRPr="00A9752B" w:rsidRDefault="00E43346" w:rsidP="00A9752B">
      <w:pPr>
        <w:ind w:left="179" w:right="479" w:firstLine="7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280" w:right="172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b/>
          <w:i/>
          <w:sz w:val="22"/>
          <w:szCs w:val="22"/>
        </w:rPr>
        <w:t>In essence, both action verbs and impo</w:t>
      </w:r>
      <w:r w:rsidRPr="00A9752B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tant descriptive nouns that describe your quali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ications 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(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su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h as titles or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position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) 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re impo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ta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9752B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08BD4188" w14:textId="77777777" w:rsidR="00C01F82" w:rsidRPr="00A9752B" w:rsidRDefault="00C01F82" w:rsidP="00A9752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F87A6F1" w14:textId="77777777" w:rsidR="00C01F82" w:rsidRPr="00A9752B" w:rsidRDefault="00E43346" w:rsidP="00A9752B">
      <w:pPr>
        <w:ind w:left="1365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pacing w:val="1"/>
          <w:sz w:val="22"/>
          <w:szCs w:val="22"/>
        </w:rPr>
        <w:t>SAMPL</w:t>
      </w:r>
      <w:r w:rsidRPr="00A9752B">
        <w:rPr>
          <w:rFonts w:asciiTheme="minorHAnsi" w:eastAsia="Stencil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eastAsia="Stencil" w:hAnsiTheme="minorHAnsi" w:cstheme="minorHAnsi"/>
          <w:spacing w:val="1"/>
          <w:sz w:val="22"/>
          <w:szCs w:val="22"/>
        </w:rPr>
        <w:t>RESUMES</w:t>
      </w:r>
    </w:p>
    <w:p w14:paraId="721C4FA7" w14:textId="77777777" w:rsidR="00C01F82" w:rsidRPr="00A9752B" w:rsidRDefault="00C01F82" w:rsidP="00A975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328AD4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A8C877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C36823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22DDCC8" w14:textId="77777777" w:rsidR="00C01F82" w:rsidRPr="00A9752B" w:rsidRDefault="00A9752B" w:rsidP="00A9752B">
      <w:pPr>
        <w:ind w:left="3332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pict w14:anchorId="79E66112">
          <v:shape id="_x0000_i1028" type="#_x0000_t75" style="width:106.5pt;height:2in">
            <v:imagedata r:id="rId16" o:title=""/>
          </v:shape>
        </w:pict>
      </w:r>
    </w:p>
    <w:p w14:paraId="147BC0F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AA6BB8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97587F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CEE82C5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1BB08E" w14:textId="77777777" w:rsidR="00C01F82" w:rsidRPr="00A9752B" w:rsidRDefault="00E43346" w:rsidP="00A9752B">
      <w:pPr>
        <w:spacing w:before="8"/>
        <w:ind w:left="128" w:right="130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Please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use</w:t>
      </w:r>
      <w:r w:rsidRPr="00A9752B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the following resumes</w:t>
      </w:r>
      <w:r w:rsidRPr="00A9752B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as</w:t>
      </w:r>
      <w:r w:rsidRPr="00A9752B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examples </w:t>
      </w:r>
      <w:r w:rsidRPr="00A9752B">
        <w:rPr>
          <w:rFonts w:asciiTheme="minorHAnsi" w:hAnsiTheme="minorHAnsi" w:cstheme="minorHAnsi"/>
          <w:b/>
          <w:i/>
          <w:w w:val="99"/>
          <w:sz w:val="22"/>
          <w:szCs w:val="22"/>
        </w:rPr>
        <w:t>only.</w:t>
      </w:r>
    </w:p>
    <w:p w14:paraId="4251347E" w14:textId="77777777" w:rsidR="00C01F82" w:rsidRPr="00A9752B" w:rsidRDefault="00E43346" w:rsidP="00A9752B">
      <w:pPr>
        <w:ind w:left="70" w:right="71"/>
        <w:jc w:val="center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1240" w:right="1720" w:bottom="280" w:left="1720" w:header="0" w:footer="767" w:gutter="0"/>
          <w:cols w:space="720"/>
        </w:sectPr>
      </w:pPr>
      <w:r w:rsidRPr="00A9752B">
        <w:rPr>
          <w:rFonts w:asciiTheme="minorHAnsi" w:hAnsiTheme="minorHAnsi" w:cstheme="minorHAnsi"/>
          <w:b/>
          <w:i/>
          <w:sz w:val="22"/>
          <w:szCs w:val="22"/>
        </w:rPr>
        <w:t>Look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at all t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e resumes</w:t>
      </w:r>
      <w:r w:rsidRPr="00A9752B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before</w:t>
      </w:r>
      <w:r w:rsidRPr="00A9752B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you</w:t>
      </w:r>
      <w:r w:rsidRPr="00A9752B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begin</w:t>
      </w:r>
      <w:r w:rsidRPr="00A9752B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to construct your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own.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Your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resume will serve you</w:t>
      </w:r>
      <w:r w:rsidRPr="00A9752B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best if it is unique</w:t>
      </w:r>
      <w:r w:rsidRPr="00A9752B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and</w:t>
      </w:r>
      <w:r w:rsidRPr="00A9752B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highlights</w:t>
      </w:r>
      <w:r w:rsidRPr="00A9752B">
        <w:rPr>
          <w:rFonts w:asciiTheme="minorHAnsi" w:hAnsiTheme="minorHAnsi" w:cstheme="minorHAnsi"/>
          <w:b/>
          <w:i/>
          <w:spacing w:val="-1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your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own</w:t>
      </w:r>
      <w:r w:rsidRPr="00A9752B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personal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qualifications. Choosing</w:t>
      </w:r>
      <w:r w:rsidRPr="00A9752B">
        <w:rPr>
          <w:rFonts w:asciiTheme="minorHAnsi" w:hAnsiTheme="minorHAnsi" w:cstheme="minorHAnsi"/>
          <w:b/>
          <w:i/>
          <w:spacing w:val="-1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format</w:t>
      </w:r>
      <w:r w:rsidRPr="00A9752B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that you</w:t>
      </w:r>
      <w:r w:rsidRPr="00A9752B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like </w:t>
      </w:r>
      <w:r w:rsidRPr="00A9752B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and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then blending</w:t>
      </w:r>
      <w:r w:rsidRPr="00A9752B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bits a</w:t>
      </w:r>
      <w:r w:rsidRPr="00A9752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A9752B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pieces of</w:t>
      </w:r>
      <w:r w:rsidRPr="00A9752B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variety </w:t>
      </w:r>
      <w:r w:rsidRPr="00A9752B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of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examples will make</w:t>
      </w:r>
      <w:r w:rsidRPr="00A9752B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your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resume appear</w:t>
      </w:r>
      <w:r w:rsidRPr="00A9752B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as</w:t>
      </w:r>
      <w:r w:rsidRPr="00A9752B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if it is original.</w:t>
      </w:r>
      <w:r w:rsidRPr="00A9752B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Resumes copied from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somebody</w:t>
      </w:r>
      <w:r w:rsidRPr="00A9752B">
        <w:rPr>
          <w:rFonts w:asciiTheme="minorHAnsi" w:hAnsiTheme="minorHAnsi" w:cstheme="minorHAnsi"/>
          <w:b/>
          <w:i/>
          <w:spacing w:val="-1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 xml:space="preserve">else </w:t>
      </w:r>
      <w:r w:rsidRPr="00A9752B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or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produced</w:t>
      </w:r>
      <w:r w:rsidRPr="00A9752B">
        <w:rPr>
          <w:rFonts w:asciiTheme="minorHAnsi" w:hAnsiTheme="minorHAnsi" w:cstheme="minorHAnsi"/>
          <w:b/>
          <w:i/>
          <w:spacing w:val="-1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from</w:t>
      </w:r>
      <w:r w:rsidRPr="00A9752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template are</w:t>
      </w:r>
      <w:r w:rsidRPr="00A9752B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normally not</w:t>
      </w:r>
      <w:r w:rsidRPr="00A9752B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as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effective as</w:t>
      </w:r>
      <w:r w:rsidRPr="00A9752B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sz w:val="22"/>
          <w:szCs w:val="22"/>
        </w:rPr>
        <w:t>original</w:t>
      </w:r>
      <w:r w:rsidRPr="00A9752B">
        <w:rPr>
          <w:rFonts w:asciiTheme="minorHAnsi" w:hAnsiTheme="minorHAnsi" w:cstheme="minorHAnsi"/>
          <w:b/>
          <w:i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i/>
          <w:w w:val="99"/>
          <w:sz w:val="22"/>
          <w:szCs w:val="22"/>
        </w:rPr>
        <w:t>resumes.</w:t>
      </w:r>
    </w:p>
    <w:p w14:paraId="405797D2" w14:textId="77777777" w:rsidR="00C01F82" w:rsidRPr="00A9752B" w:rsidRDefault="00E43346" w:rsidP="00A9752B">
      <w:pPr>
        <w:spacing w:before="75"/>
        <w:ind w:left="3403" w:right="3383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lastRenderedPageBreak/>
        <w:t>Duncan D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b/>
          <w:sz w:val="22"/>
          <w:szCs w:val="22"/>
        </w:rPr>
        <w:t>naldson</w:t>
      </w:r>
    </w:p>
    <w:p w14:paraId="7B682927" w14:textId="77777777" w:rsidR="00C01F82" w:rsidRPr="00A9752B" w:rsidRDefault="00E43346" w:rsidP="00A9752B">
      <w:pPr>
        <w:ind w:left="3328" w:right="3307"/>
        <w:jc w:val="center"/>
        <w:rPr>
          <w:rFonts w:asciiTheme="minorHAnsi" w:hAnsiTheme="minorHAnsi" w:cstheme="minorHAnsi"/>
          <w:sz w:val="22"/>
          <w:szCs w:val="22"/>
        </w:rPr>
      </w:pPr>
      <w:hyperlink r:id="rId17">
        <w:r w:rsidRPr="00A9752B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Duncan444@upj.com</w:t>
        </w:r>
      </w:hyperlink>
    </w:p>
    <w:p w14:paraId="65FFC383" w14:textId="77777777" w:rsidR="00C01F82" w:rsidRPr="00A9752B" w:rsidRDefault="00C01F82" w:rsidP="00A9752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FFC6CA8" w14:textId="77777777" w:rsidR="00C01F82" w:rsidRPr="00A9752B" w:rsidRDefault="00E43346" w:rsidP="00A9752B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 xml:space="preserve">Home Address                                                                     </w:t>
      </w:r>
      <w:r w:rsidRPr="00A9752B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sz w:val="22"/>
          <w:szCs w:val="22"/>
        </w:rPr>
        <w:t>Campus Address</w:t>
      </w:r>
    </w:p>
    <w:p w14:paraId="31E12A5F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84 True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an Avenue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A97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P.O. Box 1200, UPJ Box 112</w:t>
      </w:r>
    </w:p>
    <w:p w14:paraId="262340FA" w14:textId="77777777" w:rsidR="00C01F82" w:rsidRPr="00A9752B" w:rsidRDefault="00E43346" w:rsidP="00A9752B">
      <w:pPr>
        <w:ind w:left="100" w:right="805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Altoona, PA 15947                                                                 Johnstown, PA 15907 (814) 555-8444                                                  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(814) 555-0023</w:t>
      </w:r>
    </w:p>
    <w:p w14:paraId="31806EB8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244FA7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Objec</w:t>
      </w:r>
      <w:r w:rsidRPr="00A9752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t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iv</w:t>
      </w:r>
      <w:r w:rsidRPr="00A9752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:</w:t>
      </w:r>
    </w:p>
    <w:p w14:paraId="37108618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FF52B0D" w14:textId="77777777" w:rsidR="00C01F82" w:rsidRPr="00A9752B" w:rsidRDefault="00E43346" w:rsidP="00A9752B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To secure a summer position in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arketing or sales.</w:t>
      </w:r>
    </w:p>
    <w:p w14:paraId="4B814D84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A8798D8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Education:</w:t>
      </w:r>
    </w:p>
    <w:p w14:paraId="7EFF72C7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E3341B" w14:textId="77777777" w:rsidR="00C01F82" w:rsidRPr="00A9752B" w:rsidRDefault="00E43346" w:rsidP="00A9752B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 at Johnsto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n, Johnstown, PA 15904</w:t>
      </w:r>
    </w:p>
    <w:p w14:paraId="2F52B45F" w14:textId="77777777" w:rsidR="00C01F82" w:rsidRPr="00A9752B" w:rsidRDefault="00E43346" w:rsidP="00A9752B">
      <w:pPr>
        <w:tabs>
          <w:tab w:val="left" w:pos="3700"/>
        </w:tabs>
        <w:ind w:left="820" w:right="4041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Anticipated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Graduation:        </w:t>
      </w:r>
      <w:r w:rsidRPr="00A9752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June 20_ _ Major:</w:t>
      </w:r>
      <w:r w:rsidRPr="00A9752B">
        <w:rPr>
          <w:rFonts w:asciiTheme="minorHAnsi" w:hAnsiTheme="minorHAnsi" w:cstheme="minorHAnsi"/>
          <w:sz w:val="22"/>
          <w:szCs w:val="22"/>
        </w:rPr>
        <w:tab/>
        <w:t>Business GPA:</w:t>
      </w:r>
      <w:r w:rsidRPr="00A9752B">
        <w:rPr>
          <w:rFonts w:asciiTheme="minorHAnsi" w:hAnsiTheme="minorHAnsi" w:cstheme="minorHAnsi"/>
          <w:sz w:val="22"/>
          <w:szCs w:val="22"/>
        </w:rPr>
        <w:tab/>
        <w:t>3.12</w:t>
      </w:r>
    </w:p>
    <w:p w14:paraId="12DE5BB5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Concentration:                       </w:t>
      </w:r>
      <w:r w:rsidRPr="00A9752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Manage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ent, Marketing Track</w:t>
      </w:r>
    </w:p>
    <w:p w14:paraId="7770F542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Major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Cour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ork:</w:t>
      </w:r>
    </w:p>
    <w:p w14:paraId="437DE242" w14:textId="77777777" w:rsidR="00C01F82" w:rsidRPr="00A9752B" w:rsidRDefault="00E43346" w:rsidP="00A9752B">
      <w:pPr>
        <w:ind w:left="1540" w:right="474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Principles 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Marketing                                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Marketing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Manage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ent Marketing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esearch                                      </w:t>
      </w:r>
      <w:r w:rsidRPr="00A9752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Consu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Behavior Expert Syste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s in </w:t>
      </w:r>
      <w:r w:rsidRPr="00A9752B">
        <w:rPr>
          <w:rFonts w:asciiTheme="minorHAnsi" w:hAnsiTheme="minorHAnsi" w:cstheme="minorHAnsi"/>
          <w:sz w:val="22"/>
          <w:szCs w:val="22"/>
        </w:rPr>
        <w:t xml:space="preserve">Marketing                        </w:t>
      </w:r>
      <w:r w:rsidRPr="00A9752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Advertising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Manage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</w:p>
    <w:p w14:paraId="4F5DCC6D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C785241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Experience:</w:t>
      </w:r>
    </w:p>
    <w:p w14:paraId="0EF86D98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B911BDC" w14:textId="77777777" w:rsidR="00C01F82" w:rsidRPr="00A9752B" w:rsidRDefault="00E43346" w:rsidP="00A9752B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Subway, Holli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aysburg, PA 15912</w:t>
      </w:r>
    </w:p>
    <w:p w14:paraId="38E6B73D" w14:textId="77777777" w:rsidR="00C01F82" w:rsidRPr="00A9752B" w:rsidRDefault="00E43346" w:rsidP="00A97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Cashier and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Sandwich Arti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</w:p>
    <w:p w14:paraId="061083CB" w14:textId="77777777" w:rsidR="00C01F82" w:rsidRPr="00A9752B" w:rsidRDefault="00E43346" w:rsidP="00A9752B">
      <w:pPr>
        <w:ind w:left="1540" w:right="354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Duties: As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9752B">
        <w:rPr>
          <w:rFonts w:asciiTheme="minorHAnsi" w:hAnsiTheme="minorHAnsi" w:cstheme="minorHAnsi"/>
          <w:sz w:val="22"/>
          <w:szCs w:val="22"/>
        </w:rPr>
        <w:t>sted with 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relations, prepared sandwiches, handled cash register transactions, responsi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 xml:space="preserve">le for </w:t>
      </w:r>
      <w:r w:rsidRPr="00A9752B">
        <w:rPr>
          <w:rFonts w:asciiTheme="minorHAnsi" w:hAnsiTheme="minorHAnsi" w:cstheme="minorHAnsi"/>
          <w:sz w:val="22"/>
          <w:szCs w:val="22"/>
        </w:rPr>
        <w:t>closing store and calculating daily receipts. July 20_ _ – April 20_ _</w:t>
      </w:r>
    </w:p>
    <w:p w14:paraId="429CB40D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B41E22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Young Men’s Shop, Altoona, PA 15650</w:t>
      </w:r>
    </w:p>
    <w:p w14:paraId="68F4B5CC" w14:textId="77777777" w:rsidR="00C01F82" w:rsidRPr="00A9752B" w:rsidRDefault="00E43346" w:rsidP="00A97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Sales Associate</w:t>
      </w:r>
    </w:p>
    <w:p w14:paraId="0EEF3CD6" w14:textId="77777777" w:rsidR="00C01F82" w:rsidRPr="00A9752B" w:rsidRDefault="00E43346" w:rsidP="00A9752B">
      <w:pPr>
        <w:ind w:left="1540" w:right="491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Duties: Sold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en’s clothing, assisted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with custo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relations, handled cash register transactions. Sum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20_ _</w:t>
      </w:r>
    </w:p>
    <w:p w14:paraId="0AFD9C89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E6AEF7D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Altoona Park and </w:t>
      </w:r>
      <w:r w:rsidRPr="00A9752B">
        <w:rPr>
          <w:rFonts w:asciiTheme="minorHAnsi" w:hAnsiTheme="minorHAnsi" w:cstheme="minorHAnsi"/>
          <w:sz w:val="22"/>
          <w:szCs w:val="22"/>
        </w:rPr>
        <w:t>Recreation Board, Altoona, PA 15947</w:t>
      </w:r>
    </w:p>
    <w:p w14:paraId="27725F56" w14:textId="77777777" w:rsidR="00C01F82" w:rsidRPr="00A9752B" w:rsidRDefault="00E43346" w:rsidP="00A97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Counselor</w:t>
      </w:r>
    </w:p>
    <w:p w14:paraId="69C0204F" w14:textId="77777777" w:rsidR="00C01F82" w:rsidRPr="00A9752B" w:rsidRDefault="00E43346" w:rsidP="00A97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Duties: Planned activities for the children. Summer 20_ _-20_ _</w:t>
      </w:r>
    </w:p>
    <w:p w14:paraId="0AA46E23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121FCB8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Reference</w:t>
      </w:r>
      <w:r w:rsidRPr="00A9752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s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:</w:t>
      </w:r>
    </w:p>
    <w:p w14:paraId="6FE90E09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CC5E63" w14:textId="77777777" w:rsidR="00C01F82" w:rsidRPr="00A9752B" w:rsidRDefault="00E43346" w:rsidP="00A9752B">
      <w:pPr>
        <w:spacing w:before="29"/>
        <w:ind w:left="8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560" w:right="172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Available upon Request</w:t>
      </w:r>
    </w:p>
    <w:p w14:paraId="6D4DE430" w14:textId="77777777" w:rsidR="00C01F82" w:rsidRPr="00A9752B" w:rsidRDefault="00E43346" w:rsidP="00A9752B">
      <w:pPr>
        <w:spacing w:before="67"/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lastRenderedPageBreak/>
        <w:t>David Ensor</w:t>
      </w:r>
    </w:p>
    <w:p w14:paraId="6037F8AD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13 Coolidge Street</w:t>
      </w:r>
    </w:p>
    <w:p w14:paraId="5E4BECC6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Kansas City, MO 64155</w:t>
      </w:r>
    </w:p>
    <w:p w14:paraId="21C73F4C" w14:textId="77777777" w:rsidR="00C01F82" w:rsidRPr="00A9752B" w:rsidRDefault="00E43346" w:rsidP="00A9752B">
      <w:pPr>
        <w:ind w:left="120" w:right="705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816/555-0499</w:t>
      </w:r>
      <w:hyperlink r:id="rId18">
        <w:r w:rsidRPr="00A9752B">
          <w:rPr>
            <w:rFonts w:asciiTheme="minorHAnsi" w:hAnsiTheme="minorHAnsi" w:cstheme="minorHAnsi"/>
            <w:sz w:val="22"/>
            <w:szCs w:val="22"/>
          </w:rPr>
          <w:t xml:space="preserve"> densor@aol.com</w:t>
        </w:r>
      </w:hyperlink>
    </w:p>
    <w:p w14:paraId="73D41881" w14:textId="77777777" w:rsidR="00C01F82" w:rsidRPr="00A9752B" w:rsidRDefault="00C01F82" w:rsidP="00A975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ABCFB29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Objective:</w:t>
      </w:r>
    </w:p>
    <w:p w14:paraId="2EFC15C2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7DB805B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 Cooperative Educati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n Position in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Electrical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ngineering</w:t>
      </w:r>
    </w:p>
    <w:p w14:paraId="5AD7E478" w14:textId="77777777" w:rsidR="00C01F82" w:rsidRPr="00A9752B" w:rsidRDefault="00C01F82" w:rsidP="00A975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764BF63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Education:</w:t>
      </w:r>
    </w:p>
    <w:p w14:paraId="5F0F131A" w14:textId="77777777" w:rsidR="00C01F82" w:rsidRPr="00A9752B" w:rsidRDefault="00C01F82" w:rsidP="00A975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05CB9FD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University of Pittsburgh at Johnstown, Johns</w:t>
      </w:r>
      <w:r w:rsidRPr="00A9752B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A9752B">
        <w:rPr>
          <w:rFonts w:asciiTheme="minorHAnsi" w:hAnsiTheme="minorHAnsi" w:cstheme="minorHAnsi"/>
          <w:b/>
          <w:sz w:val="22"/>
          <w:szCs w:val="22"/>
        </w:rPr>
        <w:t>own, PA 15904</w:t>
      </w:r>
    </w:p>
    <w:p w14:paraId="60580E2D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Major: Electrical Engineering Technology</w:t>
      </w:r>
    </w:p>
    <w:p w14:paraId="2D24CA70" w14:textId="77777777" w:rsidR="00C01F82" w:rsidRPr="00A9752B" w:rsidRDefault="00E43346" w:rsidP="00A9752B">
      <w:pPr>
        <w:ind w:left="840" w:right="452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Anticipated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Graduation: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Dec. 20_ _ Q.P.A: 2.74</w:t>
      </w:r>
    </w:p>
    <w:p w14:paraId="7776E85A" w14:textId="77777777" w:rsidR="00C01F82" w:rsidRPr="00A9752B" w:rsidRDefault="00E43346" w:rsidP="00A9752B">
      <w:pPr>
        <w:ind w:left="840" w:right="271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Core Classes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pleted as of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May 20_ _: Engineering Drawing, Mechanics/Statics, Circuits I and II,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puter Program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ng “C”, Electronics I, Engineering Design, and Mechanics/Dyn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ics</w:t>
      </w:r>
    </w:p>
    <w:p w14:paraId="27BCB158" w14:textId="77777777" w:rsidR="00C01F82" w:rsidRPr="00A9752B" w:rsidRDefault="00C01F82" w:rsidP="00A975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CEC3F22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Computer Skills:</w:t>
      </w:r>
    </w:p>
    <w:p w14:paraId="5E3EBDBD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801D2F4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Hardwar</w:t>
      </w:r>
      <w:r w:rsidRPr="00A9752B">
        <w:rPr>
          <w:rFonts w:asciiTheme="minorHAnsi" w:hAnsiTheme="minorHAnsi" w:cstheme="minorHAnsi"/>
          <w:sz w:val="22"/>
          <w:szCs w:val="22"/>
        </w:rPr>
        <w:t>e: IBM-Co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patible, Macintosh, Internal and External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ponents</w:t>
      </w:r>
    </w:p>
    <w:p w14:paraId="6906A591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0A9E17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Operating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yste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s: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ndows 95/98/NT/MF/2000/XP</w:t>
      </w:r>
    </w:p>
    <w:p w14:paraId="155FC036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5D81A8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Software: Spreadsheets,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Graphics/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 xml:space="preserve">rawing/Painting Tools,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owerPoint, and</w:t>
      </w:r>
    </w:p>
    <w:p w14:paraId="3F43B9B0" w14:textId="77777777" w:rsidR="00C01F82" w:rsidRPr="00A9752B" w:rsidRDefault="00E43346" w:rsidP="00A9752B">
      <w:pPr>
        <w:ind w:left="15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AutoCAD</w:t>
      </w:r>
    </w:p>
    <w:p w14:paraId="24375C7F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E43984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Languages: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True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Basic,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crosoft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sual Basic, “C”</w:t>
      </w:r>
    </w:p>
    <w:p w14:paraId="207F84CD" w14:textId="77777777" w:rsidR="00C01F82" w:rsidRPr="00A9752B" w:rsidRDefault="00C01F82" w:rsidP="00A975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7166C16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Experience</w:t>
      </w:r>
    </w:p>
    <w:p w14:paraId="123D6A00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9184BF4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 at Johnsto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n, Johnstown, PA 15904</w:t>
      </w:r>
    </w:p>
    <w:p w14:paraId="1426B433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Tutor for peer engineering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students, Aug. 20_ _-April 20_ _</w:t>
      </w:r>
    </w:p>
    <w:p w14:paraId="2BDBB2DD" w14:textId="77777777" w:rsidR="00C01F82" w:rsidRPr="00A9752B" w:rsidRDefault="00E43346" w:rsidP="00A9752B">
      <w:pPr>
        <w:ind w:left="840" w:right="409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Duties: Gave study tips, answered questions, helped calculate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ath proble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s, assisted in deciphering professors lec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ures </w:t>
      </w:r>
      <w:r w:rsidRPr="00A9752B">
        <w:rPr>
          <w:rFonts w:asciiTheme="minorHAnsi" w:hAnsiTheme="minorHAnsi" w:cstheme="minorHAnsi"/>
          <w:sz w:val="22"/>
          <w:szCs w:val="22"/>
        </w:rPr>
        <w:t>and prepared students for upco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ing tests.</w:t>
      </w:r>
    </w:p>
    <w:p w14:paraId="266993D1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587000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Fox’s Pizza Den, Ebensburg, PA 15931</w:t>
      </w:r>
    </w:p>
    <w:p w14:paraId="4ACD76E2" w14:textId="77777777" w:rsidR="00C01F82" w:rsidRPr="00A9752B" w:rsidRDefault="00E43346" w:rsidP="00A9752B">
      <w:pPr>
        <w:ind w:left="8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Deliverer/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izza Maker, Sum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20_ _</w:t>
      </w:r>
    </w:p>
    <w:p w14:paraId="47568F7F" w14:textId="77777777" w:rsidR="00C01F82" w:rsidRPr="00A9752B" w:rsidRDefault="00E43346" w:rsidP="00A9752B">
      <w:pPr>
        <w:spacing w:before="5"/>
        <w:ind w:left="840" w:right="18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Duties: Pre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ared pizza for local cu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 hand deli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>ered their order to th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r ho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e.</w:t>
      </w:r>
    </w:p>
    <w:p w14:paraId="5ECBDB58" w14:textId="77777777" w:rsidR="00C01F82" w:rsidRPr="00A9752B" w:rsidRDefault="00C01F82" w:rsidP="00A9752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DAAA180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660" w:right="172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i/>
          <w:sz w:val="22"/>
          <w:szCs w:val="22"/>
        </w:rPr>
        <w:t xml:space="preserve">References Available Upon </w:t>
      </w:r>
      <w:r w:rsidRPr="00A9752B">
        <w:rPr>
          <w:rFonts w:asciiTheme="minorHAnsi" w:hAnsiTheme="minorHAnsi" w:cstheme="minorHAnsi"/>
          <w:i/>
          <w:sz w:val="22"/>
          <w:szCs w:val="22"/>
        </w:rPr>
        <w:t>Request</w:t>
      </w:r>
    </w:p>
    <w:p w14:paraId="26027FDF" w14:textId="77777777" w:rsidR="00C01F82" w:rsidRPr="00A9752B" w:rsidRDefault="00E43346" w:rsidP="00A9752B">
      <w:pPr>
        <w:spacing w:before="60"/>
        <w:ind w:left="3397" w:right="3379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lastRenderedPageBreak/>
        <w:t>James Sharp</w:t>
      </w:r>
    </w:p>
    <w:p w14:paraId="48F055B8" w14:textId="77777777" w:rsidR="00C01F82" w:rsidRPr="00A9752B" w:rsidRDefault="00E43346" w:rsidP="00A9752B">
      <w:pPr>
        <w:ind w:left="3408" w:right="3388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9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Central </w:t>
      </w:r>
      <w:r w:rsidRPr="00A9752B">
        <w:rPr>
          <w:rFonts w:asciiTheme="minorHAnsi" w:hAnsiTheme="minorHAnsi" w:cstheme="minorHAnsi"/>
          <w:w w:val="99"/>
          <w:sz w:val="22"/>
          <w:szCs w:val="22"/>
        </w:rPr>
        <w:t>Avenue</w:t>
      </w:r>
    </w:p>
    <w:p w14:paraId="4715472A" w14:textId="77777777" w:rsidR="00C01F82" w:rsidRPr="00A9752B" w:rsidRDefault="00E43346" w:rsidP="00A9752B">
      <w:pPr>
        <w:spacing w:before="4"/>
        <w:ind w:left="3144" w:right="3125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Morristo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n,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NJ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w w:val="99"/>
          <w:sz w:val="22"/>
          <w:szCs w:val="22"/>
        </w:rPr>
        <w:t xml:space="preserve">07869 </w:t>
      </w:r>
      <w:r w:rsidRPr="00A9752B">
        <w:rPr>
          <w:rFonts w:asciiTheme="minorHAnsi" w:hAnsiTheme="minorHAnsi" w:cstheme="minorHAnsi"/>
          <w:sz w:val="22"/>
          <w:szCs w:val="22"/>
        </w:rPr>
        <w:t>(201)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w w:val="99"/>
          <w:sz w:val="22"/>
          <w:szCs w:val="22"/>
        </w:rPr>
        <w:t>555-1212</w:t>
      </w:r>
    </w:p>
    <w:p w14:paraId="1657EF80" w14:textId="77777777" w:rsidR="00C01F82" w:rsidRPr="00A9752B" w:rsidRDefault="00E43346" w:rsidP="00A9752B">
      <w:pPr>
        <w:ind w:left="3061" w:right="3040"/>
        <w:jc w:val="center"/>
        <w:rPr>
          <w:rFonts w:asciiTheme="minorHAnsi" w:hAnsiTheme="minorHAnsi" w:cstheme="minorHAnsi"/>
          <w:sz w:val="22"/>
          <w:szCs w:val="22"/>
        </w:rPr>
      </w:pPr>
      <w:hyperlink r:id="rId19">
        <w:r w:rsidRPr="00A9752B">
          <w:rPr>
            <w:rFonts w:asciiTheme="minorHAnsi" w:hAnsiTheme="minorHAnsi" w:cstheme="minorHAnsi"/>
            <w:w w:val="99"/>
            <w:sz w:val="22"/>
            <w:szCs w:val="22"/>
          </w:rPr>
          <w:t>Sharkj13@hot</w:t>
        </w:r>
        <w:r w:rsidRPr="00A9752B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m</w:t>
        </w:r>
        <w:r w:rsidRPr="00A9752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A9752B">
          <w:rPr>
            <w:rFonts w:asciiTheme="minorHAnsi" w:hAnsiTheme="minorHAnsi" w:cstheme="minorHAnsi"/>
            <w:sz w:val="22"/>
            <w:szCs w:val="22"/>
          </w:rPr>
          <w:t>il.com</w:t>
        </w:r>
      </w:hyperlink>
    </w:p>
    <w:p w14:paraId="468BC1C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A96366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FB0F277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52A727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OBJECTIVE</w:t>
      </w:r>
    </w:p>
    <w:p w14:paraId="67E380F8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mmer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position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 Civil Engineering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Field.</w:t>
      </w:r>
    </w:p>
    <w:p w14:paraId="1DD7A96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58A78D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C4A67DB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7F2CBA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EDUCATION</w:t>
      </w:r>
    </w:p>
    <w:p w14:paraId="02E3B231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University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 J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hnstown,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15904</w:t>
      </w:r>
    </w:p>
    <w:p w14:paraId="7437B460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Major: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Civil Engineering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Technology</w:t>
      </w:r>
    </w:p>
    <w:p w14:paraId="180FB806" w14:textId="77777777" w:rsidR="00C01F82" w:rsidRPr="00A9752B" w:rsidRDefault="00E43346" w:rsidP="00A9752B">
      <w:pPr>
        <w:spacing w:before="3"/>
        <w:ind w:left="120" w:right="4694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Anticipated Graduation: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20_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 GPA: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2.74</w:t>
      </w:r>
    </w:p>
    <w:p w14:paraId="2E136D03" w14:textId="77777777" w:rsidR="00C01F82" w:rsidRPr="00A9752B" w:rsidRDefault="00E43346" w:rsidP="00A9752B">
      <w:pPr>
        <w:ind w:left="120" w:right="637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Courses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taken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date: Calculus 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II,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Com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unication</w:t>
      </w:r>
      <w:r w:rsidRPr="00A9752B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II, Engineering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Drawing,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Physics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with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La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General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istry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with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Lab,</w:t>
      </w:r>
    </w:p>
    <w:p w14:paraId="3A49D3B9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Engineering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Technology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Freshman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Seminar</w:t>
      </w:r>
    </w:p>
    <w:p w14:paraId="3D4C2C8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E56475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EFA87FA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3F5957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WORK</w:t>
      </w:r>
      <w:r w:rsidRPr="00A9752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i/>
          <w:sz w:val="22"/>
          <w:szCs w:val="22"/>
        </w:rPr>
        <w:t>EXPERIENCE</w:t>
      </w:r>
    </w:p>
    <w:p w14:paraId="15531814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Summer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Handyman.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Kise’s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Trailer Park,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Boswell,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12345</w:t>
      </w:r>
    </w:p>
    <w:p w14:paraId="2FCF76F5" w14:textId="77777777" w:rsidR="00C01F82" w:rsidRPr="00A9752B" w:rsidRDefault="00E43346" w:rsidP="00A9752B">
      <w:pPr>
        <w:spacing w:before="3"/>
        <w:ind w:left="120" w:right="63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Responsible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for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wing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lawns,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conducting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general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A9752B">
        <w:rPr>
          <w:rFonts w:asciiTheme="minorHAnsi" w:hAnsiTheme="minorHAnsi" w:cstheme="minorHAnsi"/>
          <w:sz w:val="22"/>
          <w:szCs w:val="22"/>
        </w:rPr>
        <w:t>intenance,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operating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weed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eater 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electric hedge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clippers.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June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20_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_-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Present</w:t>
      </w:r>
    </w:p>
    <w:p w14:paraId="4513579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2150E3C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CCFD25D" w14:textId="77777777" w:rsidR="00C01F82" w:rsidRPr="00A9752B" w:rsidRDefault="00C01F82" w:rsidP="00A9752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C606F6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i/>
          <w:sz w:val="22"/>
          <w:szCs w:val="22"/>
        </w:rPr>
        <w:t>ACTIVITIES</w:t>
      </w:r>
    </w:p>
    <w:p w14:paraId="5705E8A7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American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Society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Civil Engineers</w:t>
      </w:r>
    </w:p>
    <w:p w14:paraId="18BB2DFB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Intercollegiate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Ba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eball</w:t>
      </w:r>
    </w:p>
    <w:p w14:paraId="5FDFAB75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Student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Tour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Guide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issions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Representative</w:t>
      </w:r>
    </w:p>
    <w:p w14:paraId="22C186F7" w14:textId="77777777" w:rsidR="00C01F82" w:rsidRPr="00A9752B" w:rsidRDefault="00E43346" w:rsidP="00A97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Little League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Baseball Coach</w:t>
      </w:r>
    </w:p>
    <w:p w14:paraId="756374F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38A18C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3E50186" w14:textId="77777777" w:rsidR="00C01F82" w:rsidRPr="00A9752B" w:rsidRDefault="00C01F82" w:rsidP="00A975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3786837" w14:textId="77777777" w:rsidR="00C01F82" w:rsidRPr="00A9752B" w:rsidRDefault="00E43346" w:rsidP="00A9752B">
      <w:pPr>
        <w:ind w:left="1603" w:right="1583"/>
        <w:jc w:val="center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620" w:right="170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REFERENCES</w:t>
      </w:r>
      <w:r w:rsidRPr="00A9752B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AVAILABLE</w:t>
      </w:r>
      <w:r w:rsidRPr="00A9752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UPON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w w:val="99"/>
          <w:sz w:val="22"/>
          <w:szCs w:val="22"/>
        </w:rPr>
        <w:t>REQUEST</w:t>
      </w:r>
    </w:p>
    <w:p w14:paraId="1D42ED75" w14:textId="77777777" w:rsidR="00C01F82" w:rsidRPr="00A9752B" w:rsidRDefault="00E43346" w:rsidP="00A9752B">
      <w:pPr>
        <w:spacing w:before="65"/>
        <w:ind w:left="3518" w:right="3498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lastRenderedPageBreak/>
        <w:t>Tho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as J. Horton</w:t>
      </w:r>
    </w:p>
    <w:p w14:paraId="2B9C756D" w14:textId="77777777" w:rsidR="00C01F82" w:rsidRPr="00A9752B" w:rsidRDefault="00E43346" w:rsidP="00A9752B">
      <w:pPr>
        <w:ind w:left="3319" w:right="3300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19832 Brookside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 xml:space="preserve">ay </w:t>
      </w:r>
      <w:r w:rsidRPr="00A9752B">
        <w:rPr>
          <w:rFonts w:asciiTheme="minorHAnsi" w:hAnsiTheme="minorHAnsi" w:cstheme="minorHAnsi"/>
          <w:sz w:val="22"/>
          <w:szCs w:val="22"/>
        </w:rPr>
        <w:t>Johnstown, PA 15904 (814) 555-7857</w:t>
      </w:r>
    </w:p>
    <w:p w14:paraId="2C519ADC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1AEAF9B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OBJECTIVE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</w:t>
      </w:r>
      <w:r w:rsidRPr="00A9752B">
        <w:rPr>
          <w:rFonts w:asciiTheme="minorHAnsi" w:hAnsiTheme="minorHAnsi" w:cstheme="minorHAnsi"/>
          <w:b/>
          <w:spacing w:val="54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secure</w:t>
      </w:r>
      <w:r w:rsidRPr="00A9752B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internship</w:t>
      </w:r>
      <w:r w:rsidRPr="00A9752B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A9752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field</w:t>
      </w:r>
      <w:r w:rsidRPr="00A9752B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Public</w:t>
      </w:r>
      <w:r w:rsidRPr="00A9752B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Relations.</w:t>
      </w:r>
    </w:p>
    <w:p w14:paraId="3593A44D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C12F363" w14:textId="77777777" w:rsidR="00C01F82" w:rsidRPr="00A9752B" w:rsidRDefault="00E43346" w:rsidP="00A9752B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EDUCAT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ON</w:t>
      </w:r>
      <w:r w:rsidRPr="00A9752B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A9752B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unication</w:t>
      </w:r>
      <w:r w:rsidRPr="00A9752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ajor,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Junior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status,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University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tsburgh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</w:t>
      </w:r>
    </w:p>
    <w:p w14:paraId="7E101FDC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9752B">
        <w:rPr>
          <w:rFonts w:asciiTheme="minorHAnsi" w:hAnsiTheme="minorHAnsi" w:cstheme="minorHAnsi"/>
          <w:sz w:val="22"/>
          <w:szCs w:val="22"/>
        </w:rPr>
        <w:t>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</w:p>
    <w:p w14:paraId="4BA347B6" w14:textId="77777777" w:rsidR="00C01F82" w:rsidRPr="00A9752B" w:rsidRDefault="00E43346" w:rsidP="00A9752B">
      <w:pPr>
        <w:ind w:left="2260" w:right="2707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Anticipated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date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graduation: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April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9752B">
        <w:rPr>
          <w:rFonts w:asciiTheme="minorHAnsi" w:hAnsiTheme="minorHAnsi" w:cstheme="minorHAnsi"/>
          <w:sz w:val="22"/>
          <w:szCs w:val="22"/>
        </w:rPr>
        <w:t>_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 Q.P.A.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– 3.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79</w:t>
      </w:r>
      <w:r w:rsidRPr="00A9752B">
        <w:rPr>
          <w:rFonts w:asciiTheme="minorHAnsi" w:hAnsiTheme="minorHAnsi" w:cstheme="minorHAnsi"/>
          <w:sz w:val="22"/>
          <w:szCs w:val="22"/>
        </w:rPr>
        <w:t>/4.0</w:t>
      </w:r>
    </w:p>
    <w:p w14:paraId="5202F6A5" w14:textId="77777777" w:rsidR="00C01F82" w:rsidRPr="00A9752B" w:rsidRDefault="00C01F82" w:rsidP="00A975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6BCF680" w14:textId="77777777" w:rsidR="00C01F82" w:rsidRPr="00A9752B" w:rsidRDefault="00E43346" w:rsidP="00A9752B">
      <w:pPr>
        <w:tabs>
          <w:tab w:val="left" w:pos="2260"/>
        </w:tabs>
        <w:ind w:left="2260" w:right="564" w:hanging="21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EMPLOYMENT</w:t>
      </w:r>
      <w:r w:rsidRPr="00A9752B">
        <w:rPr>
          <w:rFonts w:asciiTheme="minorHAnsi" w:hAnsiTheme="minorHAnsi" w:cstheme="minorHAnsi"/>
          <w:b/>
          <w:sz w:val="22"/>
          <w:szCs w:val="22"/>
        </w:rPr>
        <w:tab/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Public</w:t>
      </w:r>
      <w:r w:rsidRPr="00A9752B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Affairs</w:t>
      </w:r>
      <w:r w:rsidRPr="00A9752B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Work-study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–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Universi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 Johnstown, Johnstown,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</w:p>
    <w:p w14:paraId="2A496F2F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Filed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newspaper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clippings,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wrote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press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elea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es,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sis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ed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with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alumni</w:t>
      </w:r>
    </w:p>
    <w:p w14:paraId="5E3B1A04" w14:textId="77777777" w:rsidR="00C01F82" w:rsidRPr="00A9752B" w:rsidRDefault="00E43346" w:rsidP="00A9752B">
      <w:pPr>
        <w:ind w:left="2260" w:right="9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newsletter,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swe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ed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telephones,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produced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brochures,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sted in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k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ailings,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gained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xperience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Desktop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Pub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ishing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A9752B">
        <w:rPr>
          <w:rFonts w:asciiTheme="minorHAnsi" w:hAnsiTheme="minorHAnsi" w:cstheme="minorHAnsi"/>
          <w:sz w:val="22"/>
          <w:szCs w:val="22"/>
        </w:rPr>
        <w:t>wer Point.</w:t>
      </w:r>
    </w:p>
    <w:p w14:paraId="1C61F148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August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9752B">
        <w:rPr>
          <w:rFonts w:asciiTheme="minorHAnsi" w:hAnsiTheme="minorHAnsi" w:cstheme="minorHAnsi"/>
          <w:sz w:val="22"/>
          <w:szCs w:val="22"/>
        </w:rPr>
        <w:t>_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– April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9752B">
        <w:rPr>
          <w:rFonts w:asciiTheme="minorHAnsi" w:hAnsiTheme="minorHAnsi" w:cstheme="minorHAnsi"/>
          <w:sz w:val="22"/>
          <w:szCs w:val="22"/>
        </w:rPr>
        <w:t>0_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</w:t>
      </w:r>
    </w:p>
    <w:p w14:paraId="74722B39" w14:textId="77777777" w:rsidR="00C01F82" w:rsidRPr="00A9752B" w:rsidRDefault="00C01F82" w:rsidP="00A9752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F12244" w14:textId="77777777" w:rsidR="00C01F82" w:rsidRPr="00A9752B" w:rsidRDefault="00E43346" w:rsidP="00A9752B">
      <w:pPr>
        <w:ind w:left="2260" w:right="22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Resident</w:t>
      </w:r>
      <w:r w:rsidRPr="00A9752B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Ass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stant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–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University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 Johnstown,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 PA</w:t>
      </w:r>
    </w:p>
    <w:p w14:paraId="6FBC6E94" w14:textId="77777777" w:rsidR="00C01F82" w:rsidRPr="00A9752B" w:rsidRDefault="00E43346" w:rsidP="00A9752B">
      <w:pPr>
        <w:ind w:left="2260" w:right="174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Supervised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70-room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dor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programmed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activities, conducted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rm projects,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chaired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dorm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council,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up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rvised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Resident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Clerks,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assisted Resident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Director.</w:t>
      </w:r>
    </w:p>
    <w:p w14:paraId="2AEB28D7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August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9752B">
        <w:rPr>
          <w:rFonts w:asciiTheme="minorHAnsi" w:hAnsiTheme="minorHAnsi" w:cstheme="minorHAnsi"/>
          <w:sz w:val="22"/>
          <w:szCs w:val="22"/>
        </w:rPr>
        <w:t>03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– April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9752B">
        <w:rPr>
          <w:rFonts w:asciiTheme="minorHAnsi" w:hAnsiTheme="minorHAnsi" w:cstheme="minorHAnsi"/>
          <w:sz w:val="22"/>
          <w:szCs w:val="22"/>
        </w:rPr>
        <w:t>05</w:t>
      </w:r>
    </w:p>
    <w:p w14:paraId="1A8A8A5D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FEAC57C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Salesperson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–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Boscov’s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Depart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Store,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</w:t>
      </w:r>
    </w:p>
    <w:p w14:paraId="7CA70C9F" w14:textId="77777777" w:rsidR="00C01F82" w:rsidRPr="00A9752B" w:rsidRDefault="00E43346" w:rsidP="00A9752B">
      <w:pPr>
        <w:ind w:left="2260" w:right="559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Worked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les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advised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customers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purchases.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Assisted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 planning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set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up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dis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la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s.</w:t>
      </w:r>
    </w:p>
    <w:p w14:paraId="2F9C2327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June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20_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 –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August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9752B">
        <w:rPr>
          <w:rFonts w:asciiTheme="minorHAnsi" w:hAnsiTheme="minorHAnsi" w:cstheme="minorHAnsi"/>
          <w:sz w:val="22"/>
          <w:szCs w:val="22"/>
        </w:rPr>
        <w:t>_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</w:t>
      </w:r>
    </w:p>
    <w:p w14:paraId="13FD5E85" w14:textId="77777777" w:rsidR="00C01F82" w:rsidRPr="00A9752B" w:rsidRDefault="00C01F82" w:rsidP="00A9752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A1FD580" w14:textId="77777777" w:rsidR="00C01F82" w:rsidRPr="00A9752B" w:rsidRDefault="00E43346" w:rsidP="00A9752B">
      <w:pPr>
        <w:ind w:left="2260" w:right="339" w:hanging="21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ACT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V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ES</w:t>
      </w:r>
      <w:r w:rsidRPr="00A9752B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A9752B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Presidential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Scholar,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Phi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a Sigma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Honorary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Society,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Treasurer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 Newman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Association,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President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UPJ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bassadors,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>er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of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Trails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Yearbook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Staff.</w:t>
      </w:r>
    </w:p>
    <w:p w14:paraId="324E90C1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B13FC55" w14:textId="77777777" w:rsidR="00C01F82" w:rsidRPr="00A9752B" w:rsidRDefault="00E43346" w:rsidP="00A9752B">
      <w:pPr>
        <w:ind w:left="2260" w:right="1103" w:hanging="21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REF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A9752B">
        <w:rPr>
          <w:rFonts w:asciiTheme="minorHAnsi" w:hAnsiTheme="minorHAnsi" w:cstheme="minorHAnsi"/>
          <w:b/>
          <w:sz w:val="22"/>
          <w:szCs w:val="22"/>
          <w:u w:val="thick" w:color="000000"/>
        </w:rPr>
        <w:t>NCES</w:t>
      </w:r>
      <w:r w:rsidRPr="00A9752B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A9752B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James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Williams,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Assistant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Director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ce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Al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ni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Affairs, University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9752B">
        <w:rPr>
          <w:rFonts w:asciiTheme="minorHAnsi" w:hAnsiTheme="minorHAnsi" w:cstheme="minorHAnsi"/>
          <w:sz w:val="22"/>
          <w:szCs w:val="22"/>
        </w:rPr>
        <w:t>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</w:p>
    <w:p w14:paraId="18C3EF8B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(814)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55-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70</w:t>
      </w:r>
      <w:r w:rsidRPr="00A9752B">
        <w:rPr>
          <w:rFonts w:asciiTheme="minorHAnsi" w:hAnsiTheme="minorHAnsi" w:cstheme="minorHAnsi"/>
          <w:sz w:val="22"/>
          <w:szCs w:val="22"/>
        </w:rPr>
        <w:t>00</w:t>
      </w:r>
    </w:p>
    <w:p w14:paraId="2FC976D9" w14:textId="77777777" w:rsidR="00C01F82" w:rsidRPr="00A9752B" w:rsidRDefault="00C01F82" w:rsidP="00A9752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EE12405" w14:textId="77777777" w:rsidR="00C01F82" w:rsidRPr="00A9752B" w:rsidRDefault="00E43346" w:rsidP="00A9752B">
      <w:pPr>
        <w:ind w:left="2260" w:right="1700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Harry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Hilton,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Director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Housing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Residence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Life, University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9752B">
        <w:rPr>
          <w:rFonts w:asciiTheme="minorHAnsi" w:hAnsiTheme="minorHAnsi" w:cstheme="minorHAnsi"/>
          <w:sz w:val="22"/>
          <w:szCs w:val="22"/>
        </w:rPr>
        <w:t>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 (814)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55-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80</w:t>
      </w:r>
      <w:r w:rsidRPr="00A9752B">
        <w:rPr>
          <w:rFonts w:asciiTheme="minorHAnsi" w:hAnsiTheme="minorHAnsi" w:cstheme="minorHAnsi"/>
          <w:sz w:val="22"/>
          <w:szCs w:val="22"/>
        </w:rPr>
        <w:t>00</w:t>
      </w:r>
    </w:p>
    <w:p w14:paraId="7E2FAEB3" w14:textId="77777777" w:rsidR="00C01F82" w:rsidRPr="00A9752B" w:rsidRDefault="00C01F82" w:rsidP="00A9752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64E15E5" w14:textId="77777777" w:rsidR="00C01F82" w:rsidRPr="00A9752B" w:rsidRDefault="00E43346" w:rsidP="00A9752B">
      <w:pPr>
        <w:ind w:left="2260" w:right="117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Joan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Mabry,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Manager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Infants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ildren’s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Depart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ent, Boscov’s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Depart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Store,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</w:t>
      </w:r>
    </w:p>
    <w:p w14:paraId="7CAAB83F" w14:textId="77777777" w:rsidR="00C01F82" w:rsidRPr="00A9752B" w:rsidRDefault="00E43346" w:rsidP="00A9752B">
      <w:pPr>
        <w:ind w:left="226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660" w:right="172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(814)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55-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07</w:t>
      </w:r>
      <w:r w:rsidRPr="00A9752B">
        <w:rPr>
          <w:rFonts w:asciiTheme="minorHAnsi" w:hAnsiTheme="minorHAnsi" w:cstheme="minorHAnsi"/>
          <w:sz w:val="22"/>
          <w:szCs w:val="22"/>
        </w:rPr>
        <w:t>07</w:t>
      </w:r>
    </w:p>
    <w:p w14:paraId="3C6B42B8" w14:textId="77777777" w:rsidR="00C01F82" w:rsidRPr="00A9752B" w:rsidRDefault="00E43346" w:rsidP="00A9752B">
      <w:pPr>
        <w:spacing w:before="68"/>
        <w:ind w:left="2967" w:right="2948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lastRenderedPageBreak/>
        <w:t>STEP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HA</w:t>
      </w:r>
      <w:r w:rsidRPr="00A9752B">
        <w:rPr>
          <w:rFonts w:asciiTheme="minorHAnsi" w:hAnsiTheme="minorHAnsi" w:cstheme="minorHAnsi"/>
          <w:b/>
          <w:sz w:val="22"/>
          <w:szCs w:val="22"/>
        </w:rPr>
        <w:t>NIE</w:t>
      </w:r>
      <w:r w:rsidRPr="00A9752B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LO</w:t>
      </w:r>
      <w:r w:rsidRPr="00A9752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SON</w:t>
      </w:r>
    </w:p>
    <w:p w14:paraId="79EB742B" w14:textId="77777777" w:rsidR="00C01F82" w:rsidRPr="00A9752B" w:rsidRDefault="00E43346" w:rsidP="00A9752B">
      <w:pPr>
        <w:ind w:left="3439" w:right="3417"/>
        <w:jc w:val="center"/>
        <w:rPr>
          <w:rFonts w:asciiTheme="minorHAnsi" w:hAnsiTheme="minorHAnsi" w:cstheme="minorHAnsi"/>
          <w:sz w:val="22"/>
          <w:szCs w:val="22"/>
        </w:rPr>
      </w:pPr>
      <w:hyperlink r:id="rId20">
        <w:r w:rsidRPr="00A9752B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Steph@abc</w:t>
        </w:r>
        <w:r w:rsidRPr="00A9752B">
          <w:rPr>
            <w:rFonts w:asciiTheme="minorHAnsi" w:hAnsiTheme="minorHAnsi" w:cstheme="minorHAnsi"/>
            <w:spacing w:val="-1"/>
            <w:position w:val="-1"/>
            <w:sz w:val="22"/>
            <w:szCs w:val="22"/>
            <w:u w:val="single" w:color="0000FF"/>
          </w:rPr>
          <w:t>.</w:t>
        </w:r>
        <w:r w:rsidRPr="00A9752B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efj.com</w:t>
        </w:r>
      </w:hyperlink>
    </w:p>
    <w:p w14:paraId="58D481F7" w14:textId="77777777" w:rsidR="00C01F82" w:rsidRPr="00A9752B" w:rsidRDefault="00C01F82" w:rsidP="00A9752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B8AD3BE" w14:textId="77777777" w:rsidR="00C01F82" w:rsidRPr="00A9752B" w:rsidRDefault="00E43346" w:rsidP="00A9752B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 xml:space="preserve">Home Address                                                                     </w:t>
      </w:r>
      <w:r w:rsidRPr="00A9752B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sz w:val="22"/>
          <w:szCs w:val="22"/>
        </w:rPr>
        <w:t>Campus Address</w:t>
      </w:r>
    </w:p>
    <w:p w14:paraId="47EA1942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3127 Box Car Alley                                                              </w:t>
      </w:r>
      <w:r w:rsidRPr="00A9752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P.O. Box 1200, UP</w:t>
      </w:r>
      <w:r w:rsidRPr="00A9752B">
        <w:rPr>
          <w:rFonts w:asciiTheme="minorHAnsi" w:hAnsiTheme="minorHAnsi" w:cstheme="minorHAnsi"/>
          <w:sz w:val="22"/>
          <w:szCs w:val="22"/>
        </w:rPr>
        <w:t>J Box 321</w:t>
      </w:r>
    </w:p>
    <w:p w14:paraId="7AD7CEEB" w14:textId="77777777" w:rsidR="00C01F82" w:rsidRPr="00A9752B" w:rsidRDefault="00E43346" w:rsidP="00A9752B">
      <w:pPr>
        <w:ind w:left="100" w:right="80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Monroeville, PA 15111                                                         </w:t>
      </w:r>
      <w:r w:rsidRPr="00A9752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 PA 15904 (412) 555-4212                                                                       (814) 555-1232</w:t>
      </w:r>
    </w:p>
    <w:p w14:paraId="4429F453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88EDDCF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3BE016E1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To obtain an internship in Accountin</w:t>
      </w:r>
      <w:r w:rsidRPr="00A9752B">
        <w:rPr>
          <w:rFonts w:asciiTheme="minorHAnsi" w:hAnsiTheme="minorHAnsi" w:cstheme="minorHAnsi"/>
          <w:sz w:val="22"/>
          <w:szCs w:val="22"/>
        </w:rPr>
        <w:t>g.</w:t>
      </w:r>
    </w:p>
    <w:p w14:paraId="1EDA96EC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2DCA5C4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25D0155D" w14:textId="77777777" w:rsidR="00C01F82" w:rsidRPr="00A9752B" w:rsidRDefault="00E43346" w:rsidP="00A9752B">
      <w:pPr>
        <w:spacing w:before="1"/>
        <w:ind w:left="820" w:right="2747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 at Johnsto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 xml:space="preserve">n, Johnstown, PA Graduation Date:       </w:t>
      </w:r>
      <w:r w:rsidRPr="00A9752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June 20_ _</w:t>
      </w:r>
    </w:p>
    <w:p w14:paraId="3AD05D5D" w14:textId="77777777" w:rsidR="00C01F82" w:rsidRPr="00A9752B" w:rsidRDefault="00E43346" w:rsidP="00A9752B">
      <w:pPr>
        <w:ind w:left="820" w:right="468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Major:                        </w:t>
      </w:r>
      <w:r w:rsidRPr="00A9752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Business Concentration:           </w:t>
      </w:r>
      <w:r w:rsidRPr="00A9752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Accounting Q.P.A.                       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2.91</w:t>
      </w:r>
    </w:p>
    <w:p w14:paraId="669A84AF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0E12DDA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Computer Skills</w:t>
      </w:r>
    </w:p>
    <w:p w14:paraId="69A8DCD5" w14:textId="77777777" w:rsidR="00C01F82" w:rsidRPr="00A9752B" w:rsidRDefault="00E43346" w:rsidP="00A9752B">
      <w:pPr>
        <w:spacing w:before="1"/>
        <w:ind w:left="2260" w:right="549" w:hanging="14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ware:       </w:t>
      </w:r>
      <w:r w:rsidRPr="00A97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Microso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 xml:space="preserve">t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 xml:space="preserve">ord              </w:t>
      </w:r>
      <w:r w:rsidRPr="00A9752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Inter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et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kill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:        Netscape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 xml:space="preserve">ordPerfect                                                  </w:t>
      </w:r>
      <w:r w:rsidRPr="00A9752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Inter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et Ex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orer Power Point</w:t>
      </w:r>
    </w:p>
    <w:p w14:paraId="0E2CD304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8A7E8B0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0C969689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Wallet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 xml:space="preserve">orks, The Galleria, Johnstown, PA            </w:t>
      </w:r>
      <w:r w:rsidRPr="00A9752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August 20_ _ - Present</w:t>
      </w:r>
    </w:p>
    <w:p w14:paraId="0819BD25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Sales </w:t>
      </w:r>
      <w:r w:rsidRPr="00A9752B">
        <w:rPr>
          <w:rFonts w:asciiTheme="minorHAnsi" w:hAnsiTheme="minorHAnsi" w:cstheme="minorHAnsi"/>
          <w:sz w:val="22"/>
          <w:szCs w:val="22"/>
        </w:rPr>
        <w:t>Associate/Assistant Manager (full-ti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e, salarie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)</w:t>
      </w:r>
    </w:p>
    <w:p w14:paraId="5E79F0D5" w14:textId="77777777" w:rsidR="00C01F82" w:rsidRPr="00A9752B" w:rsidRDefault="00E43346" w:rsidP="00A9752B">
      <w:pPr>
        <w:ind w:left="1540" w:right="149"/>
        <w:jc w:val="both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Duties: Merchandising and display, custo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relations, inventory control, in charge of opening and closing and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cash reconciliation in the absence of the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anager</w:t>
      </w:r>
    </w:p>
    <w:p w14:paraId="071904A8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5D45C5F" w14:textId="77777777" w:rsidR="00C01F82" w:rsidRPr="00A9752B" w:rsidRDefault="00E43346" w:rsidP="00A9752B">
      <w:pPr>
        <w:ind w:left="820" w:right="387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ily Toy Land, So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erset, PA               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August 20_ _ – July 20_ _ Sales Associate</w:t>
      </w:r>
    </w:p>
    <w:p w14:paraId="1EE8A352" w14:textId="77777777" w:rsidR="00C01F82" w:rsidRPr="00A9752B" w:rsidRDefault="00E43346" w:rsidP="00A9752B">
      <w:pPr>
        <w:ind w:left="1540" w:right="81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Duties: Handled cash register trans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 xml:space="preserve">ctions,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aintained dining area, assisted with custo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relations</w:t>
      </w:r>
    </w:p>
    <w:p w14:paraId="5DCE4F76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ECB576E" w14:textId="77777777" w:rsidR="00C01F82" w:rsidRPr="00A9752B" w:rsidRDefault="00E43346" w:rsidP="00A9752B">
      <w:pPr>
        <w:ind w:left="820" w:right="343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Brett’s Subs, Johnstown, PA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Pr="00A97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May 20_ _ – August 20_ _ Cashier, Sa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dwich Maker</w:t>
      </w:r>
    </w:p>
    <w:p w14:paraId="69E5F093" w14:textId="77777777" w:rsidR="00C01F82" w:rsidRPr="00A9752B" w:rsidRDefault="00E43346" w:rsidP="00A9752B">
      <w:pPr>
        <w:ind w:left="1540" w:right="81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Duties: Handled cash register trans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 xml:space="preserve">ctions,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aintained dining area, assisted with custo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relations, prepared sand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iches</w:t>
      </w:r>
    </w:p>
    <w:p w14:paraId="354B1A89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D45B929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Activities and Honors</w:t>
      </w:r>
    </w:p>
    <w:p w14:paraId="16DD2700" w14:textId="77777777" w:rsidR="00C01F82" w:rsidRPr="00A9752B" w:rsidRDefault="00E43346" w:rsidP="00A9752B">
      <w:pPr>
        <w:ind w:left="8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Jason E. and Heather M. </w:t>
      </w:r>
      <w:r w:rsidRPr="00A9752B">
        <w:rPr>
          <w:rFonts w:asciiTheme="minorHAnsi" w:hAnsiTheme="minorHAnsi" w:cstheme="minorHAnsi"/>
          <w:sz w:val="22"/>
          <w:szCs w:val="22"/>
        </w:rPr>
        <w:t>Edw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rds Senior Accounting Award</w:t>
      </w:r>
    </w:p>
    <w:p w14:paraId="3D2DDAF4" w14:textId="77777777" w:rsidR="00C01F82" w:rsidRPr="00A9752B" w:rsidRDefault="00E43346" w:rsidP="00A9752B">
      <w:pPr>
        <w:ind w:left="820" w:right="4251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Alpha Kappa Psi (Business Fraternity) Student Senator</w:t>
      </w:r>
    </w:p>
    <w:p w14:paraId="2335A613" w14:textId="77777777" w:rsidR="00C01F82" w:rsidRPr="00A9752B" w:rsidRDefault="00C01F82" w:rsidP="00A97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C30DBCD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660" w:right="172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b/>
          <w:sz w:val="22"/>
          <w:szCs w:val="22"/>
        </w:rPr>
        <w:t xml:space="preserve">References available </w:t>
      </w:r>
      <w:r w:rsidRPr="00A9752B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A9752B">
        <w:rPr>
          <w:rFonts w:asciiTheme="minorHAnsi" w:hAnsiTheme="minorHAnsi" w:cstheme="minorHAnsi"/>
          <w:b/>
          <w:sz w:val="22"/>
          <w:szCs w:val="22"/>
        </w:rPr>
        <w:t>pon Reque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sz w:val="22"/>
          <w:szCs w:val="22"/>
        </w:rPr>
        <w:t>t</w:t>
      </w:r>
    </w:p>
    <w:p w14:paraId="596D2A74" w14:textId="77777777" w:rsidR="00C01F82" w:rsidRPr="00A9752B" w:rsidRDefault="00E43346" w:rsidP="00A9752B">
      <w:pPr>
        <w:spacing w:before="55"/>
        <w:ind w:left="3487" w:right="3427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lastRenderedPageBreak/>
        <w:t>Ani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a L. Dime</w:t>
      </w:r>
    </w:p>
    <w:p w14:paraId="4C027BF5" w14:textId="77777777" w:rsidR="00C01F82" w:rsidRPr="00A9752B" w:rsidRDefault="00E43346" w:rsidP="00A9752B">
      <w:pPr>
        <w:ind w:left="3692" w:right="3629"/>
        <w:jc w:val="center"/>
        <w:rPr>
          <w:rFonts w:asciiTheme="minorHAnsi" w:hAnsiTheme="minorHAnsi" w:cstheme="minorHAnsi"/>
          <w:sz w:val="22"/>
          <w:szCs w:val="22"/>
        </w:rPr>
      </w:pPr>
      <w:hyperlink r:id="rId21">
        <w:r w:rsidRPr="00A9752B">
          <w:rPr>
            <w:rFonts w:asciiTheme="minorHAnsi" w:hAnsiTheme="minorHAnsi" w:cstheme="minorHAnsi"/>
            <w:sz w:val="22"/>
            <w:szCs w:val="22"/>
          </w:rPr>
          <w:t>di</w:t>
        </w:r>
        <w:r w:rsidRPr="00A9752B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A9752B">
          <w:rPr>
            <w:rFonts w:asciiTheme="minorHAnsi" w:hAnsiTheme="minorHAnsi" w:cstheme="minorHAnsi"/>
            <w:sz w:val="22"/>
            <w:szCs w:val="22"/>
          </w:rPr>
          <w:t>e@</w:t>
        </w:r>
        <w:r w:rsidRPr="00A9752B">
          <w:rPr>
            <w:rFonts w:asciiTheme="minorHAnsi" w:hAnsiTheme="minorHAnsi" w:cstheme="minorHAnsi"/>
            <w:spacing w:val="-1"/>
            <w:sz w:val="22"/>
            <w:szCs w:val="22"/>
          </w:rPr>
          <w:t>y</w:t>
        </w:r>
        <w:r w:rsidRPr="00A9752B">
          <w:rPr>
            <w:rFonts w:asciiTheme="minorHAnsi" w:hAnsiTheme="minorHAnsi" w:cstheme="minorHAnsi"/>
            <w:sz w:val="22"/>
            <w:szCs w:val="22"/>
          </w:rPr>
          <w:t>ahoo.</w:t>
        </w:r>
        <w:r w:rsidRPr="00A9752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A9752B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A9752B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165A3B5A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EA39AE7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Per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anent Address: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  <w:r w:rsidRPr="00A9752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Addr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ss:</w:t>
      </w:r>
    </w:p>
    <w:p w14:paraId="057A5408" w14:textId="77777777" w:rsidR="00C01F82" w:rsidRPr="00A9752B" w:rsidRDefault="00E43346" w:rsidP="00A9752B">
      <w:pPr>
        <w:ind w:left="825" w:right="569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A9752B">
        <w:rPr>
          <w:rFonts w:asciiTheme="minorHAnsi" w:hAnsiTheme="minorHAnsi" w:cstheme="minorHAnsi"/>
          <w:sz w:val="22"/>
          <w:szCs w:val="22"/>
        </w:rPr>
        <w:t>7 Stan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 xml:space="preserve">ard Street                                                                    </w:t>
      </w:r>
      <w:r w:rsidRPr="00A9752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P.O. Box 1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9752B">
        <w:rPr>
          <w:rFonts w:asciiTheme="minorHAnsi" w:hAnsiTheme="minorHAnsi" w:cstheme="minorHAnsi"/>
          <w:sz w:val="22"/>
          <w:szCs w:val="22"/>
        </w:rPr>
        <w:t xml:space="preserve">00, UPJ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x 112</w:t>
      </w:r>
    </w:p>
    <w:p w14:paraId="40F66EA7" w14:textId="77777777" w:rsidR="00C01F82" w:rsidRPr="00A9752B" w:rsidRDefault="00E43346" w:rsidP="00A9752B">
      <w:pPr>
        <w:spacing w:before="2"/>
        <w:ind w:left="860" w:right="1164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Pitts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g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9752B">
        <w:rPr>
          <w:rFonts w:asciiTheme="minorHAnsi" w:hAnsiTheme="minorHAnsi" w:cstheme="minorHAnsi"/>
          <w:sz w:val="22"/>
          <w:szCs w:val="22"/>
        </w:rPr>
        <w:t>55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A9752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 1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907 (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41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9752B">
        <w:rPr>
          <w:rFonts w:asciiTheme="minorHAnsi" w:hAnsiTheme="minorHAnsi" w:cstheme="minorHAnsi"/>
          <w:sz w:val="22"/>
          <w:szCs w:val="22"/>
        </w:rPr>
        <w:t xml:space="preserve">)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5-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43</w:t>
      </w:r>
      <w:r w:rsidRPr="00A9752B">
        <w:rPr>
          <w:rFonts w:asciiTheme="minorHAnsi" w:hAnsiTheme="minorHAnsi" w:cstheme="minorHAnsi"/>
          <w:sz w:val="22"/>
          <w:szCs w:val="22"/>
        </w:rPr>
        <w:t xml:space="preserve">1                                                                          </w:t>
      </w:r>
      <w:r w:rsidRPr="00A9752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(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81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9752B">
        <w:rPr>
          <w:rFonts w:asciiTheme="minorHAnsi" w:hAnsiTheme="minorHAnsi" w:cstheme="minorHAnsi"/>
          <w:sz w:val="22"/>
          <w:szCs w:val="22"/>
        </w:rPr>
        <w:t xml:space="preserve">)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5-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692</w:t>
      </w:r>
    </w:p>
    <w:p w14:paraId="48FFDBE7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AA40197" w14:textId="77777777" w:rsidR="00C01F82" w:rsidRPr="00A9752B" w:rsidRDefault="00E43346" w:rsidP="00A9752B">
      <w:pPr>
        <w:ind w:left="3891" w:right="3831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OBJECT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V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</w:t>
      </w:r>
    </w:p>
    <w:p w14:paraId="20DDBB13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55E8ABC" w14:textId="77777777" w:rsidR="00C01F82" w:rsidRPr="00A9752B" w:rsidRDefault="00E43346" w:rsidP="00A9752B">
      <w:pPr>
        <w:spacing w:before="34"/>
        <w:ind w:left="140" w:right="94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To 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>tain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a summer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9752B">
        <w:rPr>
          <w:rFonts w:asciiTheme="minorHAnsi" w:hAnsiTheme="minorHAnsi" w:cstheme="minorHAnsi"/>
          <w:sz w:val="22"/>
          <w:szCs w:val="22"/>
        </w:rPr>
        <w:t>sition in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eit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er pri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 br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ca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t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ia 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ich wi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l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 xml:space="preserve">tilize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ews 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d sports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at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ering 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9752B">
        <w:rPr>
          <w:rFonts w:asciiTheme="minorHAnsi" w:hAnsiTheme="minorHAnsi" w:cstheme="minorHAnsi"/>
          <w:sz w:val="22"/>
          <w:szCs w:val="22"/>
        </w:rPr>
        <w:t>ills.</w:t>
      </w:r>
    </w:p>
    <w:p w14:paraId="46FD4F66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DBD4B1" w14:textId="77777777" w:rsidR="00C01F82" w:rsidRPr="00A9752B" w:rsidRDefault="00E43346" w:rsidP="00A9752B">
      <w:pPr>
        <w:ind w:left="3842" w:right="3781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EDU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C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T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O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</w:t>
      </w:r>
    </w:p>
    <w:p w14:paraId="527B85E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7CDF092" w14:textId="77777777" w:rsidR="00C01F82" w:rsidRPr="00A9752B" w:rsidRDefault="00E43346" w:rsidP="00A9752B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>ersity of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h at Jo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hnst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PA            </w:t>
      </w:r>
      <w:r w:rsidRPr="00A9752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leted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ni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 Year</w:t>
      </w:r>
    </w:p>
    <w:p w14:paraId="62930D91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 Gr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aduati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9752B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A9752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l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A9752B">
        <w:rPr>
          <w:rFonts w:asciiTheme="minorHAnsi" w:hAnsiTheme="minorHAnsi" w:cstheme="minorHAnsi"/>
          <w:sz w:val="22"/>
          <w:szCs w:val="22"/>
        </w:rPr>
        <w:t>_ _</w:t>
      </w:r>
    </w:p>
    <w:p w14:paraId="3E7C6F88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: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rna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 xml:space="preserve">m            </w:t>
      </w:r>
      <w:r w:rsidRPr="00A9752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nor</w:t>
      </w:r>
      <w:r w:rsidRPr="00A9752B">
        <w:rPr>
          <w:rFonts w:asciiTheme="minorHAnsi" w:hAnsiTheme="minorHAnsi" w:cstheme="minorHAnsi"/>
          <w:sz w:val="22"/>
          <w:szCs w:val="22"/>
        </w:rPr>
        <w:t>: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A9752B">
        <w:rPr>
          <w:rFonts w:asciiTheme="minorHAnsi" w:hAnsiTheme="minorHAnsi" w:cstheme="minorHAnsi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ogy</w:t>
      </w:r>
    </w:p>
    <w:p w14:paraId="46CF97E9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1"/>
          <w:sz w:val="22"/>
          <w:szCs w:val="22"/>
        </w:rPr>
        <w:t>Q.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.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 xml:space="preserve">.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49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A9752B">
        <w:rPr>
          <w:rFonts w:asciiTheme="minorHAnsi" w:hAnsiTheme="minorHAnsi" w:cstheme="minorHAnsi"/>
          <w:sz w:val="22"/>
          <w:szCs w:val="22"/>
        </w:rPr>
        <w:t>0</w:t>
      </w:r>
    </w:p>
    <w:p w14:paraId="2503A7E1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4C1B3D" w14:textId="77777777" w:rsidR="00C01F82" w:rsidRPr="00A9752B" w:rsidRDefault="00E43346" w:rsidP="00A9752B">
      <w:pPr>
        <w:ind w:left="3399" w:right="3341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C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OU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RSE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HIG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H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LIG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H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TS</w:t>
      </w:r>
    </w:p>
    <w:p w14:paraId="3ABDA4FD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86F4FBC" w14:textId="77777777" w:rsidR="00C01F82" w:rsidRPr="00A9752B" w:rsidRDefault="00E43346" w:rsidP="00A9752B">
      <w:pPr>
        <w:spacing w:before="34"/>
        <w:ind w:left="140" w:right="725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Re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rti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g I,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rting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II, 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9752B">
        <w:rPr>
          <w:rFonts w:asciiTheme="minorHAnsi" w:hAnsiTheme="minorHAnsi" w:cstheme="minorHAnsi"/>
          <w:sz w:val="22"/>
          <w:szCs w:val="22"/>
        </w:rPr>
        <w:t>ial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Writi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g,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Feat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Writin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py</w:t>
      </w:r>
      <w:r w:rsidRPr="00A9752B">
        <w:rPr>
          <w:rFonts w:asciiTheme="minorHAnsi" w:hAnsiTheme="minorHAnsi" w:cstheme="minorHAnsi"/>
          <w:sz w:val="22"/>
          <w:szCs w:val="22"/>
        </w:rPr>
        <w:t>rea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itin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, Lay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9752B">
        <w:rPr>
          <w:rFonts w:asciiTheme="minorHAnsi" w:hAnsiTheme="minorHAnsi" w:cstheme="minorHAnsi"/>
          <w:sz w:val="22"/>
          <w:szCs w:val="22"/>
        </w:rPr>
        <w:t>t/Desig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,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agazine Wri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ing,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ati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>e Writing.</w:t>
      </w:r>
    </w:p>
    <w:p w14:paraId="0152A044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9DAF052" w14:textId="77777777" w:rsidR="00C01F82" w:rsidRPr="00A9752B" w:rsidRDefault="00E43346" w:rsidP="00A9752B">
      <w:pPr>
        <w:ind w:left="3197" w:right="3138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ACT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V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TI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D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H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R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</w:p>
    <w:p w14:paraId="3F426CA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24F396D" w14:textId="77777777" w:rsidR="00C01F82" w:rsidRPr="00A9752B" w:rsidRDefault="00E43346" w:rsidP="00A9752B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ciate Edi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or of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Advocate,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sic Director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WUPJ,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Vice-Pre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e-Out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rist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an</w:t>
      </w:r>
    </w:p>
    <w:p w14:paraId="645B06FA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Fell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hi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ra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9752B">
        <w:rPr>
          <w:rFonts w:asciiTheme="minorHAnsi" w:hAnsiTheme="minorHAnsi" w:cstheme="minorHAnsi"/>
          <w:sz w:val="22"/>
          <w:szCs w:val="22"/>
        </w:rPr>
        <w:t>ing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 xml:space="preserve">ard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9752B">
        <w:rPr>
          <w:rFonts w:asciiTheme="minorHAnsi" w:hAnsiTheme="minorHAnsi" w:cstheme="minorHAnsi"/>
          <w:sz w:val="22"/>
          <w:szCs w:val="22"/>
        </w:rPr>
        <w:t>er.</w:t>
      </w:r>
    </w:p>
    <w:p w14:paraId="132792BE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354868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Phi Eta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Sig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 National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Honor Society, Chi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bda Tau Honorary Le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ership Society, Dean’s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List.</w:t>
      </w:r>
    </w:p>
    <w:p w14:paraId="47279F43" w14:textId="77777777" w:rsidR="00C01F82" w:rsidRPr="00A9752B" w:rsidRDefault="00C01F82" w:rsidP="00A9752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615B351" w14:textId="77777777" w:rsidR="00C01F82" w:rsidRPr="00A9752B" w:rsidRDefault="00E43346" w:rsidP="00A9752B">
      <w:pPr>
        <w:ind w:left="3814" w:right="3753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EXPE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R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CE</w:t>
      </w:r>
    </w:p>
    <w:p w14:paraId="198D0C6F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322C847" w14:textId="77777777" w:rsidR="00C01F82" w:rsidRPr="00A9752B" w:rsidRDefault="00E43346" w:rsidP="00A9752B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v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ersity of</w:t>
      </w:r>
      <w:r w:rsidRPr="00A9752B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Pitts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bu</w:t>
      </w:r>
      <w:r w:rsidRPr="00A9752B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g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h at Jo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hn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A9752B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, J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hnst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A9752B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PA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A9752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9752B">
        <w:rPr>
          <w:rFonts w:asciiTheme="minorHAnsi" w:hAnsiTheme="minorHAnsi" w:cstheme="minorHAnsi"/>
          <w:sz w:val="22"/>
          <w:szCs w:val="22"/>
        </w:rPr>
        <w:t>-S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udy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A9752B">
        <w:rPr>
          <w:rFonts w:asciiTheme="minorHAnsi" w:hAnsiTheme="minorHAnsi" w:cstheme="minorHAnsi"/>
          <w:sz w:val="22"/>
          <w:szCs w:val="22"/>
        </w:rPr>
        <w:t>on</w:t>
      </w:r>
    </w:p>
    <w:p w14:paraId="786A3058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ug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st 20_ _ – 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ril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9752B">
        <w:rPr>
          <w:rFonts w:asciiTheme="minorHAnsi" w:hAnsiTheme="minorHAnsi" w:cstheme="minorHAnsi"/>
          <w:sz w:val="22"/>
          <w:szCs w:val="22"/>
        </w:rPr>
        <w:t xml:space="preserve">_  _                                                                     </w:t>
      </w:r>
      <w:r w:rsidRPr="00A9752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Career Ser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>ices</w:t>
      </w:r>
    </w:p>
    <w:p w14:paraId="1CCD9708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27D983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Paul’s Pizza,</w:t>
      </w:r>
      <w:r w:rsidRPr="00A9752B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Pittsburgh, PA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</w:t>
      </w:r>
      <w:r w:rsidRPr="00A9752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siti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</w:p>
    <w:p w14:paraId="11D034A2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 xml:space="preserve">ril 20_ _ –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ug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 xml:space="preserve">st 20_ _                                                                      </w:t>
      </w:r>
      <w:r w:rsidRPr="00A9752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Waitress</w:t>
      </w:r>
    </w:p>
    <w:p w14:paraId="7B7FED9C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CB73CD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-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PM M</w:t>
      </w:r>
      <w:r w:rsidRPr="00A9752B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A9752B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Ma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t, J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sto</w:t>
      </w:r>
      <w:r w:rsidRPr="00A9752B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n, PA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A9752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Part-ti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siti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</w:p>
    <w:p w14:paraId="192682AD" w14:textId="77777777" w:rsidR="00C01F82" w:rsidRPr="00A9752B" w:rsidRDefault="00E43346" w:rsidP="00A9752B">
      <w:pPr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il 20_ _ –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il 20_ _                                                                         </w:t>
      </w:r>
      <w:r w:rsidRPr="00A9752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ier</w:t>
      </w:r>
    </w:p>
    <w:p w14:paraId="756FDC6B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F67F034" w14:textId="77777777" w:rsidR="00C01F82" w:rsidRPr="00A9752B" w:rsidRDefault="00E43346" w:rsidP="00A9752B">
      <w:pPr>
        <w:ind w:left="3796" w:right="3739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REFERENCES</w:t>
      </w:r>
    </w:p>
    <w:p w14:paraId="3176D422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6B4DCA4" w14:textId="77777777" w:rsidR="00C01F82" w:rsidRPr="00A9752B" w:rsidRDefault="00E43346" w:rsidP="00A9752B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as Mart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in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ator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f Jo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alism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rt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t, U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 xml:space="preserve">ersity 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f Pitts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rgh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A9752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Johnst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,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5"/>
        <w:gridCol w:w="2416"/>
      </w:tblGrid>
      <w:tr w:rsidR="00A9752B" w:rsidRPr="00A9752B" w14:paraId="19C87D6B" w14:textId="77777777">
        <w:trPr>
          <w:trHeight w:hRule="exact" w:val="360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53815392" w14:textId="77777777" w:rsidR="00C01F82" w:rsidRPr="00A9752B" w:rsidRDefault="00E43346" w:rsidP="00A9752B">
            <w:pPr>
              <w:spacing w:before="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975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, PA 1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904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236FF9A2" w14:textId="77777777" w:rsidR="00C01F82" w:rsidRPr="00A9752B" w:rsidRDefault="00E43346" w:rsidP="00A9752B">
            <w:pPr>
              <w:spacing w:before="4"/>
              <w:ind w:left="1126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81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) 5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5-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661</w:t>
            </w:r>
          </w:p>
        </w:tc>
      </w:tr>
      <w:tr w:rsidR="00A9752B" w:rsidRPr="00A9752B" w14:paraId="34BB447D" w14:textId="77777777">
        <w:trPr>
          <w:trHeight w:hRule="exact" w:val="660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3B8022E0" w14:textId="77777777" w:rsidR="00C01F82" w:rsidRPr="00A9752B" w:rsidRDefault="00C01F82" w:rsidP="00A9752B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6BD46" w14:textId="77777777" w:rsidR="00C01F82" w:rsidRPr="00A9752B" w:rsidRDefault="00E43346" w:rsidP="00A9752B">
            <w:pPr>
              <w:ind w:left="40" w:right="1090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Mathew M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rk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John, Man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r, P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ul’s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Pizza, Pitts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bu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53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0C57EE5D" w14:textId="77777777" w:rsidR="00C01F82" w:rsidRPr="00A9752B" w:rsidRDefault="00C01F82" w:rsidP="00A9752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6027A6" w14:textId="77777777" w:rsidR="00C01F82" w:rsidRPr="00A9752B" w:rsidRDefault="00C01F82" w:rsidP="00A975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DDD82F" w14:textId="77777777" w:rsidR="00C01F82" w:rsidRPr="00A9752B" w:rsidRDefault="00E43346" w:rsidP="00A9752B">
            <w:pPr>
              <w:ind w:left="1125"/>
              <w:rPr>
                <w:rFonts w:asciiTheme="minorHAnsi" w:hAnsiTheme="minorHAnsi" w:cstheme="minorHAnsi"/>
                <w:sz w:val="22"/>
                <w:szCs w:val="22"/>
              </w:rPr>
            </w:pP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(41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A975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5-</w:t>
            </w:r>
            <w:r w:rsidRPr="00A9752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</w:t>
            </w:r>
            <w:r w:rsidRPr="00A9752B">
              <w:rPr>
                <w:rFonts w:asciiTheme="minorHAnsi" w:hAnsiTheme="minorHAnsi" w:cstheme="minorHAnsi"/>
                <w:sz w:val="22"/>
                <w:szCs w:val="22"/>
              </w:rPr>
              <w:t>767</w:t>
            </w:r>
          </w:p>
        </w:tc>
      </w:tr>
    </w:tbl>
    <w:p w14:paraId="0F3F38D8" w14:textId="77777777" w:rsidR="00C01F82" w:rsidRPr="00A9752B" w:rsidRDefault="00C01F82" w:rsidP="00A9752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746A3F" w14:textId="77777777" w:rsidR="00C01F82" w:rsidRPr="00A9752B" w:rsidRDefault="00E43346" w:rsidP="00A9752B">
      <w:pPr>
        <w:ind w:left="140" w:right="1131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580" w:right="1720" w:bottom="280" w:left="166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se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h Jen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gs, Assista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Direct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 xml:space="preserve">r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 Career 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>ices,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iversity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 Pittsb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rgh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 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own, J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, PA 1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 xml:space="preserve">904                                                                              </w:t>
      </w:r>
      <w:r w:rsidRPr="00A9752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9752B">
        <w:rPr>
          <w:rFonts w:asciiTheme="minorHAnsi" w:hAnsiTheme="minorHAnsi" w:cstheme="minorHAnsi"/>
          <w:sz w:val="22"/>
          <w:szCs w:val="22"/>
        </w:rPr>
        <w:t>41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9752B">
        <w:rPr>
          <w:rFonts w:asciiTheme="minorHAnsi" w:hAnsiTheme="minorHAnsi" w:cstheme="minorHAnsi"/>
          <w:sz w:val="22"/>
          <w:szCs w:val="22"/>
        </w:rPr>
        <w:t>) 5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5-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A9752B">
        <w:rPr>
          <w:rFonts w:asciiTheme="minorHAnsi" w:hAnsiTheme="minorHAnsi" w:cstheme="minorHAnsi"/>
          <w:sz w:val="22"/>
          <w:szCs w:val="22"/>
        </w:rPr>
        <w:t>661</w:t>
      </w:r>
    </w:p>
    <w:p w14:paraId="181CBA12" w14:textId="77777777" w:rsidR="00C01F82" w:rsidRPr="00A9752B" w:rsidRDefault="00E43346" w:rsidP="00A9752B">
      <w:pPr>
        <w:spacing w:before="70"/>
        <w:ind w:left="3046" w:right="3027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lastRenderedPageBreak/>
        <w:t>DAV</w:t>
      </w:r>
      <w:r w:rsidRPr="00A9752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9752B">
        <w:rPr>
          <w:rFonts w:asciiTheme="minorHAnsi" w:hAnsiTheme="minorHAnsi" w:cstheme="minorHAnsi"/>
          <w:b/>
          <w:sz w:val="22"/>
          <w:szCs w:val="22"/>
        </w:rPr>
        <w:t>D</w:t>
      </w:r>
      <w:r w:rsidRPr="00A9752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sz w:val="22"/>
          <w:szCs w:val="22"/>
        </w:rPr>
        <w:t>M.</w:t>
      </w:r>
      <w:r w:rsidRPr="00A97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RUSSELL</w:t>
      </w:r>
    </w:p>
    <w:p w14:paraId="211B0D72" w14:textId="77777777" w:rsidR="00C01F82" w:rsidRPr="00A9752B" w:rsidRDefault="00E43346" w:rsidP="00A9752B">
      <w:pPr>
        <w:ind w:left="3634" w:right="3614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R.D.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#2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Box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w w:val="99"/>
          <w:sz w:val="22"/>
          <w:szCs w:val="22"/>
        </w:rPr>
        <w:t>247</w:t>
      </w:r>
    </w:p>
    <w:p w14:paraId="25DF9E24" w14:textId="77777777" w:rsidR="00C01F82" w:rsidRPr="00A9752B" w:rsidRDefault="00E43346" w:rsidP="00A9752B">
      <w:pPr>
        <w:ind w:left="3444" w:right="3425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w w:val="99"/>
          <w:sz w:val="22"/>
          <w:szCs w:val="22"/>
        </w:rPr>
        <w:t>15904</w:t>
      </w:r>
    </w:p>
    <w:p w14:paraId="0EC288BF" w14:textId="77777777" w:rsidR="00C01F82" w:rsidRPr="00A9752B" w:rsidRDefault="00E43346" w:rsidP="00A9752B">
      <w:pPr>
        <w:ind w:left="2700" w:right="2680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(814)</w:t>
      </w:r>
      <w:r w:rsidRPr="00A9752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555-1212</w:t>
      </w:r>
      <w:r w:rsidRPr="00A9752B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position w:val="-1"/>
          <w:sz w:val="22"/>
          <w:szCs w:val="22"/>
        </w:rPr>
        <w:t>ail:</w:t>
      </w:r>
      <w:r w:rsidRPr="00A9752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hyperlink r:id="rId22">
        <w:r w:rsidRPr="00A9752B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  <w:u w:val="single" w:color="0000FF"/>
          </w:rPr>
          <w:t>d</w:t>
        </w:r>
        <w:r w:rsidRPr="00A9752B">
          <w:rPr>
            <w:rFonts w:asciiTheme="minorHAnsi" w:hAnsiTheme="minorHAnsi" w:cstheme="minorHAnsi"/>
            <w:w w:val="99"/>
            <w:position w:val="-1"/>
            <w:sz w:val="22"/>
            <w:szCs w:val="22"/>
            <w:u w:val="single" w:color="0000FF"/>
          </w:rPr>
          <w:t>mr@lenz.avx</w:t>
        </w:r>
      </w:hyperlink>
    </w:p>
    <w:p w14:paraId="5804CDAB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53017F" w14:textId="77777777" w:rsidR="00C01F82" w:rsidRPr="00A9752B" w:rsidRDefault="00E43346" w:rsidP="00A9752B">
      <w:pPr>
        <w:spacing w:before="31"/>
        <w:ind w:left="3256" w:right="3237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CAR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b/>
          <w:sz w:val="22"/>
          <w:szCs w:val="22"/>
        </w:rPr>
        <w:t>ER</w:t>
      </w:r>
      <w:r w:rsidRPr="00A9752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OBJECT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VE</w:t>
      </w:r>
    </w:p>
    <w:p w14:paraId="4A6D3FF3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C3B2CCF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obtain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internship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mechani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al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engineering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involving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rese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rch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develop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</w:p>
    <w:p w14:paraId="6532F1BD" w14:textId="77777777" w:rsidR="00C01F82" w:rsidRPr="00A9752B" w:rsidRDefault="00C01F82" w:rsidP="00A97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E70D91E" w14:textId="77777777" w:rsidR="00C01F82" w:rsidRPr="00A9752B" w:rsidRDefault="00E43346" w:rsidP="00A9752B">
      <w:pPr>
        <w:ind w:left="3712" w:right="3692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EDU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AT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IO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N</w:t>
      </w:r>
    </w:p>
    <w:p w14:paraId="7A463E98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3DC403B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University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A9752B">
        <w:rPr>
          <w:rFonts w:asciiTheme="minorHAnsi" w:hAnsiTheme="minorHAnsi" w:cstheme="minorHAnsi"/>
          <w:sz w:val="22"/>
          <w:szCs w:val="22"/>
        </w:rPr>
        <w:t>ohnstown,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A9752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leted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76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credits</w:t>
      </w:r>
    </w:p>
    <w:p w14:paraId="639910BE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Date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Gra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 xml:space="preserve">uation:                   </w:t>
      </w:r>
      <w:r w:rsidRPr="00A9752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December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20_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_</w:t>
      </w:r>
    </w:p>
    <w:p w14:paraId="022425DD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Major:                                        </w:t>
      </w:r>
      <w:r w:rsidRPr="00A9752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Mechanical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Engineering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chnolo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y</w:t>
      </w:r>
    </w:p>
    <w:p w14:paraId="3FCD44C9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Q.P.A.:</w:t>
      </w:r>
      <w:r w:rsidRPr="00A9752B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A97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3.03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9752B">
        <w:rPr>
          <w:rFonts w:asciiTheme="minorHAnsi" w:hAnsiTheme="minorHAnsi" w:cstheme="minorHAnsi"/>
          <w:sz w:val="22"/>
          <w:szCs w:val="22"/>
        </w:rPr>
        <w:t>4.0</w:t>
      </w:r>
    </w:p>
    <w:p w14:paraId="40D4A106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32310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88FCF2D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00BF84B" w14:textId="77777777" w:rsidR="00C01F82" w:rsidRPr="00A9752B" w:rsidRDefault="00E43346" w:rsidP="00A9752B">
      <w:pPr>
        <w:ind w:left="3109" w:right="3091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ACT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b/>
          <w:sz w:val="22"/>
          <w:szCs w:val="22"/>
        </w:rPr>
        <w:t>VI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752B">
        <w:rPr>
          <w:rFonts w:asciiTheme="minorHAnsi" w:hAnsiTheme="minorHAnsi" w:cstheme="minorHAnsi"/>
          <w:b/>
          <w:sz w:val="22"/>
          <w:szCs w:val="22"/>
        </w:rPr>
        <w:t>I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b/>
          <w:sz w:val="22"/>
          <w:szCs w:val="22"/>
        </w:rPr>
        <w:t>S</w:t>
      </w:r>
      <w:r w:rsidRPr="00A9752B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sz w:val="22"/>
          <w:szCs w:val="22"/>
        </w:rPr>
        <w:t>&amp;</w:t>
      </w:r>
      <w:r w:rsidRPr="00A97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HO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NO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RS</w:t>
      </w:r>
    </w:p>
    <w:p w14:paraId="26413455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E81679D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Universit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 xml:space="preserve">-      </w:t>
      </w:r>
      <w:r w:rsidRPr="00A9752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Dean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List (UPJ)</w:t>
      </w:r>
    </w:p>
    <w:p w14:paraId="3570B77F" w14:textId="77777777" w:rsidR="00C01F82" w:rsidRPr="00A9752B" w:rsidRDefault="00E43346" w:rsidP="00A9752B">
      <w:pPr>
        <w:spacing w:before="1"/>
        <w:ind w:left="1540" w:right="329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can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Society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Mechanical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Engineers Society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dergraduate</w:t>
      </w:r>
      <w:r w:rsidRPr="00A9752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Engineers C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uter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Organization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General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Students</w:t>
      </w:r>
    </w:p>
    <w:p w14:paraId="403C4539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3387D7D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unit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 xml:space="preserve">-    </w:t>
      </w:r>
      <w:r w:rsidRPr="00A9752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Church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Choir</w:t>
      </w:r>
    </w:p>
    <w:p w14:paraId="0932FFD4" w14:textId="77777777" w:rsidR="00C01F82" w:rsidRPr="00A9752B" w:rsidRDefault="00E43346" w:rsidP="00A97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Church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Group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Vice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President</w:t>
      </w:r>
    </w:p>
    <w:p w14:paraId="048D0C36" w14:textId="77777777" w:rsidR="00C01F82" w:rsidRPr="00A9752B" w:rsidRDefault="00C01F82" w:rsidP="00A97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21A1CD4" w14:textId="77777777" w:rsidR="00C01F82" w:rsidRPr="00A9752B" w:rsidRDefault="00E43346" w:rsidP="00A9752B">
      <w:pPr>
        <w:ind w:left="2319" w:right="2300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WO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b/>
          <w:sz w:val="22"/>
          <w:szCs w:val="22"/>
        </w:rPr>
        <w:t>K</w:t>
      </w:r>
      <w:r w:rsidRPr="00A9752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sz w:val="22"/>
          <w:szCs w:val="22"/>
        </w:rPr>
        <w:t>E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9752B">
        <w:rPr>
          <w:rFonts w:asciiTheme="minorHAnsi" w:hAnsiTheme="minorHAnsi" w:cstheme="minorHAnsi"/>
          <w:b/>
          <w:sz w:val="22"/>
          <w:szCs w:val="22"/>
        </w:rPr>
        <w:t>PERI</w:t>
      </w:r>
      <w:r w:rsidRPr="00A9752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b/>
          <w:sz w:val="22"/>
          <w:szCs w:val="22"/>
        </w:rPr>
        <w:t>NCE</w:t>
      </w:r>
      <w:r w:rsidRPr="00A9752B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sz w:val="22"/>
          <w:szCs w:val="22"/>
        </w:rPr>
        <w:t>&amp;</w:t>
      </w:r>
      <w:r w:rsidRPr="00A97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B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CKG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OU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D</w:t>
      </w:r>
    </w:p>
    <w:p w14:paraId="2ED0C71C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A734BB3" w14:textId="77777777" w:rsidR="00C01F82" w:rsidRPr="00A9752B" w:rsidRDefault="00E43346" w:rsidP="00A9752B">
      <w:pPr>
        <w:ind w:left="2260" w:right="3803" w:hanging="21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Summer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20_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_              </w:t>
      </w:r>
      <w:r w:rsidRPr="00A9752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Sportspal,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.,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Johnstown,</w:t>
      </w:r>
      <w:r w:rsidRPr="00A9752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 Position: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Factory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Worker</w:t>
      </w:r>
    </w:p>
    <w:p w14:paraId="542BD34A" w14:textId="77777777" w:rsidR="00C01F82" w:rsidRPr="00A9752B" w:rsidRDefault="00C01F82" w:rsidP="00A97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0559FBE" w14:textId="77777777" w:rsidR="00C01F82" w:rsidRPr="00A9752B" w:rsidRDefault="00E43346" w:rsidP="00A9752B">
      <w:pPr>
        <w:ind w:left="3067" w:right="3047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sz w:val="22"/>
          <w:szCs w:val="22"/>
        </w:rPr>
        <w:t>PERSONAL</w:t>
      </w:r>
      <w:r w:rsidRPr="00A9752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STATEM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NT</w:t>
      </w:r>
    </w:p>
    <w:p w14:paraId="5FDDF80A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181846D" w14:textId="77777777" w:rsidR="00C01F82" w:rsidRPr="00A9752B" w:rsidRDefault="00E43346" w:rsidP="00A9752B">
      <w:pPr>
        <w:ind w:left="100" w:right="111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Raised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on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500-acre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far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.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Throu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>ho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college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igh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school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ars,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helped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manage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two- man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operation.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Repaired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machiner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welding,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overhauled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engines.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Operated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high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lifts 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 variety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tractors</w:t>
      </w:r>
      <w:r w:rsidRPr="00A9752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other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mac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iner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.</w:t>
      </w:r>
    </w:p>
    <w:p w14:paraId="40C23FE9" w14:textId="77777777" w:rsidR="00C01F82" w:rsidRPr="00A9752B" w:rsidRDefault="00C01F82" w:rsidP="00A97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71AA036" w14:textId="77777777" w:rsidR="00C01F82" w:rsidRPr="00A9752B" w:rsidRDefault="00E43346" w:rsidP="00A9752B">
      <w:pPr>
        <w:ind w:left="3644" w:right="3625"/>
        <w:jc w:val="center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REFE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EN</w:t>
      </w:r>
      <w:r w:rsidRPr="00A9752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A9752B">
        <w:rPr>
          <w:rFonts w:asciiTheme="minorHAnsi" w:hAnsiTheme="minorHAnsi" w:cstheme="minorHAnsi"/>
          <w:b/>
          <w:w w:val="99"/>
          <w:sz w:val="22"/>
          <w:szCs w:val="22"/>
        </w:rPr>
        <w:t>ES</w:t>
      </w:r>
    </w:p>
    <w:p w14:paraId="53813E43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03E79EB" w14:textId="77777777" w:rsidR="00C01F82" w:rsidRPr="00A9752B" w:rsidRDefault="00E43346" w:rsidP="00A9752B">
      <w:pPr>
        <w:ind w:left="100" w:right="67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Dr.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Jonathan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Westcoff,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Depart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Engineering,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niversity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ittsburgh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at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9752B">
        <w:rPr>
          <w:rFonts w:asciiTheme="minorHAnsi" w:hAnsiTheme="minorHAnsi" w:cstheme="minorHAnsi"/>
          <w:sz w:val="22"/>
          <w:szCs w:val="22"/>
        </w:rPr>
        <w:t>ohnstown, Johnstown,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1590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9752B">
        <w:rPr>
          <w:rFonts w:asciiTheme="minorHAnsi" w:hAnsiTheme="minorHAnsi" w:cstheme="minorHAnsi"/>
          <w:sz w:val="22"/>
          <w:szCs w:val="22"/>
        </w:rPr>
        <w:t>.</w:t>
      </w:r>
      <w:r w:rsidRPr="00A9752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(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81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9752B">
        <w:rPr>
          <w:rFonts w:asciiTheme="minorHAnsi" w:hAnsiTheme="minorHAnsi" w:cstheme="minorHAnsi"/>
          <w:sz w:val="22"/>
          <w:szCs w:val="22"/>
        </w:rPr>
        <w:t>)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555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9752B">
        <w:rPr>
          <w:rFonts w:asciiTheme="minorHAnsi" w:hAnsiTheme="minorHAnsi" w:cstheme="minorHAnsi"/>
          <w:sz w:val="22"/>
          <w:szCs w:val="22"/>
        </w:rPr>
        <w:t>09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A9752B">
        <w:rPr>
          <w:rFonts w:asciiTheme="minorHAnsi" w:hAnsiTheme="minorHAnsi" w:cstheme="minorHAnsi"/>
          <w:sz w:val="22"/>
          <w:szCs w:val="22"/>
        </w:rPr>
        <w:t>7.</w:t>
      </w:r>
    </w:p>
    <w:p w14:paraId="17D7DD3A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F4EBE08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Mr.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Br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ce,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752B">
        <w:rPr>
          <w:rFonts w:asciiTheme="minorHAnsi" w:hAnsiTheme="minorHAnsi" w:cstheme="minorHAnsi"/>
          <w:sz w:val="22"/>
          <w:szCs w:val="22"/>
        </w:rPr>
        <w:t>ortspal,</w:t>
      </w:r>
      <w:r w:rsidRPr="00A9752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Inc.,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wn,</w:t>
      </w:r>
      <w:r w:rsidRPr="00A9752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15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A9752B">
        <w:rPr>
          <w:rFonts w:asciiTheme="minorHAnsi" w:hAnsiTheme="minorHAnsi" w:cstheme="minorHAnsi"/>
          <w:sz w:val="22"/>
          <w:szCs w:val="22"/>
        </w:rPr>
        <w:t>04.</w:t>
      </w:r>
      <w:r w:rsidRPr="00A9752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(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A9752B">
        <w:rPr>
          <w:rFonts w:asciiTheme="minorHAnsi" w:hAnsiTheme="minorHAnsi" w:cstheme="minorHAnsi"/>
          <w:sz w:val="22"/>
          <w:szCs w:val="22"/>
        </w:rPr>
        <w:t>14)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5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5-65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9752B">
        <w:rPr>
          <w:rFonts w:asciiTheme="minorHAnsi" w:hAnsiTheme="minorHAnsi" w:cstheme="minorHAnsi"/>
          <w:sz w:val="22"/>
          <w:szCs w:val="22"/>
        </w:rPr>
        <w:t>3</w:t>
      </w:r>
    </w:p>
    <w:p w14:paraId="1ADD0915" w14:textId="77777777" w:rsidR="00C01F82" w:rsidRPr="00A9752B" w:rsidRDefault="00C01F82" w:rsidP="00A97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CB22BBE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520" w:right="1720" w:bottom="280" w:left="170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>Rev.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Mark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McG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re,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First</w:t>
      </w:r>
      <w:r w:rsidRPr="00A97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United</w:t>
      </w:r>
      <w:r w:rsidRPr="00A9752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Church,</w:t>
      </w:r>
      <w:r w:rsidRPr="00A9752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Johnstow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,</w:t>
      </w:r>
      <w:r w:rsidRPr="00A9752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159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9752B">
        <w:rPr>
          <w:rFonts w:asciiTheme="minorHAnsi" w:hAnsiTheme="minorHAnsi" w:cstheme="minorHAnsi"/>
          <w:sz w:val="22"/>
          <w:szCs w:val="22"/>
        </w:rPr>
        <w:t>5.</w:t>
      </w:r>
      <w:r w:rsidRPr="00A9752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9752B">
        <w:rPr>
          <w:rFonts w:asciiTheme="minorHAnsi" w:hAnsiTheme="minorHAnsi" w:cstheme="minorHAnsi"/>
          <w:sz w:val="22"/>
          <w:szCs w:val="22"/>
        </w:rPr>
        <w:t>814)</w:t>
      </w:r>
      <w:r w:rsidRPr="00A97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9752B">
        <w:rPr>
          <w:rFonts w:asciiTheme="minorHAnsi" w:hAnsiTheme="minorHAnsi" w:cstheme="minorHAnsi"/>
          <w:sz w:val="22"/>
          <w:szCs w:val="22"/>
        </w:rPr>
        <w:t>55-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9752B">
        <w:rPr>
          <w:rFonts w:asciiTheme="minorHAnsi" w:hAnsiTheme="minorHAnsi" w:cstheme="minorHAnsi"/>
          <w:sz w:val="22"/>
          <w:szCs w:val="22"/>
        </w:rPr>
        <w:t>2</w:t>
      </w:r>
    </w:p>
    <w:p w14:paraId="4A44EBF1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1C672C" w14:textId="77777777" w:rsidR="00C01F82" w:rsidRPr="00A9752B" w:rsidRDefault="00E43346" w:rsidP="00A9752B">
      <w:pPr>
        <w:ind w:left="2245"/>
        <w:rPr>
          <w:rFonts w:asciiTheme="minorHAnsi" w:eastAsia="Stencil" w:hAnsiTheme="minorHAnsi" w:cstheme="minorHAnsi"/>
          <w:sz w:val="22"/>
          <w:szCs w:val="22"/>
        </w:rPr>
      </w:pPr>
      <w:r w:rsidRPr="00A9752B">
        <w:rPr>
          <w:rFonts w:asciiTheme="minorHAnsi" w:eastAsia="Stencil" w:hAnsiTheme="minorHAnsi" w:cstheme="minorHAnsi"/>
          <w:sz w:val="22"/>
          <w:szCs w:val="22"/>
        </w:rPr>
        <w:t>THE COVER LETTER</w:t>
      </w:r>
    </w:p>
    <w:p w14:paraId="49AEEF0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714DCE6" w14:textId="77777777" w:rsidR="00C01F82" w:rsidRPr="00A9752B" w:rsidRDefault="00C01F82" w:rsidP="00A97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6B38F9" w14:textId="77777777" w:rsidR="00C01F82" w:rsidRPr="00A9752B" w:rsidRDefault="00E43346" w:rsidP="00A9752B">
      <w:pPr>
        <w:ind w:left="120" w:right="47" w:firstLine="3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The purpose of a cover </w:t>
      </w:r>
      <w:r w:rsidRPr="00A9752B">
        <w:rPr>
          <w:rFonts w:asciiTheme="minorHAnsi" w:hAnsiTheme="minorHAnsi" w:cstheme="minorHAnsi"/>
          <w:sz w:val="22"/>
          <w:szCs w:val="22"/>
        </w:rPr>
        <w:t>letter of application is to let an employer know that you are interested in employment and that you are qualified for that employment. Th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ough this letter, you must make the emp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oyer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want to give you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 xml:space="preserve">n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int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 xml:space="preserve">.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he cover letter corresponds to the first </w:t>
      </w:r>
      <w:r w:rsidRPr="00A9752B">
        <w:rPr>
          <w:rFonts w:asciiTheme="minorHAnsi" w:hAnsiTheme="minorHAnsi" w:cstheme="minorHAnsi"/>
          <w:sz w:val="22"/>
          <w:szCs w:val="22"/>
        </w:rPr>
        <w:t>five minutes of an interview, and your manner and attitudes are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conveyed as readily on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paper as in person. Therefore, you must follow cer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ain standards to carefully write ef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ect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 xml:space="preserve">e cover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ers. Some gu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delines are the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llow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ng:</w:t>
      </w:r>
    </w:p>
    <w:p w14:paraId="6A7584FE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7BEAA0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1E4DA9C" w14:textId="77777777" w:rsidR="00C01F82" w:rsidRPr="00A9752B" w:rsidRDefault="00E43346" w:rsidP="00A9752B">
      <w:pPr>
        <w:ind w:left="48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eastAsia="Verdana" w:hAnsiTheme="minorHAnsi" w:cstheme="minorHAnsi"/>
          <w:sz w:val="22"/>
          <w:szCs w:val="22"/>
        </w:rPr>
        <w:t>•</w:t>
      </w:r>
      <w:r w:rsidRPr="00A9752B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Every cover </w:t>
      </w:r>
      <w:r w:rsidRPr="00A9752B">
        <w:rPr>
          <w:rFonts w:asciiTheme="minorHAnsi" w:hAnsiTheme="minorHAnsi" w:cstheme="minorHAnsi"/>
          <w:sz w:val="22"/>
          <w:szCs w:val="22"/>
        </w:rPr>
        <w:t>letter should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be individually typed.</w:t>
      </w:r>
    </w:p>
    <w:p w14:paraId="23A36E63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CE8C0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1DECDFF" w14:textId="77777777" w:rsidR="00C01F82" w:rsidRPr="00A9752B" w:rsidRDefault="00E43346" w:rsidP="00A9752B">
      <w:pPr>
        <w:tabs>
          <w:tab w:val="left" w:pos="840"/>
        </w:tabs>
        <w:ind w:left="840" w:right="347" w:hanging="3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eastAsia="Verdana" w:hAnsiTheme="minorHAnsi" w:cstheme="minorHAnsi"/>
          <w:sz w:val="22"/>
          <w:szCs w:val="22"/>
        </w:rPr>
        <w:t>•</w:t>
      </w:r>
      <w:r w:rsidRPr="00A9752B">
        <w:rPr>
          <w:rFonts w:asciiTheme="minorHAnsi" w:eastAsia="Verdana" w:hAnsiTheme="minorHAnsi" w:cstheme="minorHAnsi"/>
          <w:sz w:val="22"/>
          <w:szCs w:val="22"/>
        </w:rPr>
        <w:tab/>
      </w:r>
      <w:r w:rsidRPr="00A9752B">
        <w:rPr>
          <w:rFonts w:asciiTheme="minorHAnsi" w:hAnsiTheme="minorHAnsi" w:cstheme="minorHAnsi"/>
          <w:sz w:val="22"/>
          <w:szCs w:val="22"/>
        </w:rPr>
        <w:t>Quality paper should be used. (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f your resume is on colored paper, your cover 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tter should be on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matching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paper.)</w:t>
      </w:r>
    </w:p>
    <w:p w14:paraId="1B91873B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FDA2D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55E26F1" w14:textId="77777777" w:rsidR="00C01F82" w:rsidRPr="00A9752B" w:rsidRDefault="00E43346" w:rsidP="00A9752B">
      <w:pPr>
        <w:tabs>
          <w:tab w:val="left" w:pos="840"/>
        </w:tabs>
        <w:ind w:left="840" w:right="120" w:hanging="3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eastAsia="Verdana" w:hAnsiTheme="minorHAnsi" w:cstheme="minorHAnsi"/>
          <w:sz w:val="22"/>
          <w:szCs w:val="22"/>
        </w:rPr>
        <w:t>•</w:t>
      </w:r>
      <w:r w:rsidRPr="00A9752B">
        <w:rPr>
          <w:rFonts w:asciiTheme="minorHAnsi" w:eastAsia="Verdana" w:hAnsiTheme="minorHAnsi" w:cstheme="minorHAnsi"/>
          <w:sz w:val="22"/>
          <w:szCs w:val="22"/>
        </w:rPr>
        <w:tab/>
      </w:r>
      <w:r w:rsidRPr="00A9752B">
        <w:rPr>
          <w:rFonts w:asciiTheme="minorHAnsi" w:hAnsiTheme="minorHAnsi" w:cstheme="minorHAnsi"/>
          <w:sz w:val="22"/>
          <w:szCs w:val="22"/>
        </w:rPr>
        <w:t>The letter must conform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 good bu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ine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s 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e and be free of 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rs.</w:t>
      </w:r>
    </w:p>
    <w:p w14:paraId="3808D4E7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5DC646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303BB80" w14:textId="77777777" w:rsidR="00C01F82" w:rsidRPr="00A9752B" w:rsidRDefault="00E43346" w:rsidP="00A9752B">
      <w:pPr>
        <w:ind w:left="48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eastAsia="Verdana" w:hAnsiTheme="minorHAnsi" w:cstheme="minorHAnsi"/>
          <w:sz w:val="22"/>
          <w:szCs w:val="22"/>
        </w:rPr>
        <w:t>•</w:t>
      </w:r>
      <w:r w:rsidRPr="00A9752B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The letter should be n</w:t>
      </w:r>
      <w:r w:rsidRPr="00A9752B">
        <w:rPr>
          <w:rFonts w:asciiTheme="minorHAnsi" w:hAnsiTheme="minorHAnsi" w:cstheme="minorHAnsi"/>
          <w:sz w:val="22"/>
          <w:szCs w:val="22"/>
        </w:rPr>
        <w:t>o more than one pa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th</w:t>
      </w:r>
    </w:p>
    <w:p w14:paraId="313CE44F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80F772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459EAF4" w14:textId="77777777" w:rsidR="00C01F82" w:rsidRPr="00A9752B" w:rsidRDefault="00E43346" w:rsidP="00A9752B">
      <w:pPr>
        <w:tabs>
          <w:tab w:val="left" w:pos="840"/>
        </w:tabs>
        <w:ind w:left="840" w:right="153" w:hanging="36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eastAsia="Verdana" w:hAnsiTheme="minorHAnsi" w:cstheme="minorHAnsi"/>
          <w:sz w:val="22"/>
          <w:szCs w:val="22"/>
        </w:rPr>
        <w:t>•</w:t>
      </w:r>
      <w:r w:rsidRPr="00A9752B">
        <w:rPr>
          <w:rFonts w:asciiTheme="minorHAnsi" w:eastAsia="Verdana" w:hAnsiTheme="minorHAnsi" w:cstheme="minorHAnsi"/>
          <w:sz w:val="22"/>
          <w:szCs w:val="22"/>
        </w:rPr>
        <w:tab/>
      </w:r>
      <w:r w:rsidRPr="00A9752B">
        <w:rPr>
          <w:rFonts w:asciiTheme="minorHAnsi" w:hAnsiTheme="minorHAnsi" w:cstheme="minorHAnsi"/>
          <w:sz w:val="22"/>
          <w:szCs w:val="22"/>
        </w:rPr>
        <w:t>The cover let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er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A9752B">
        <w:rPr>
          <w:rFonts w:asciiTheme="minorHAnsi" w:hAnsiTheme="minorHAnsi" w:cstheme="minorHAnsi"/>
          <w:sz w:val="22"/>
          <w:szCs w:val="22"/>
        </w:rPr>
        <w:t>ou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d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A9752B">
        <w:rPr>
          <w:rFonts w:asciiTheme="minorHAnsi" w:hAnsiTheme="minorHAnsi" w:cstheme="minorHAnsi"/>
          <w:sz w:val="22"/>
          <w:szCs w:val="22"/>
        </w:rPr>
        <w:t>dica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e a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A9752B">
        <w:rPr>
          <w:rFonts w:asciiTheme="minorHAnsi" w:hAnsiTheme="minorHAnsi" w:cstheme="minorHAnsi"/>
          <w:sz w:val="22"/>
          <w:szCs w:val="22"/>
        </w:rPr>
        <w:t>ec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al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terest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n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A9752B">
        <w:rPr>
          <w:rFonts w:asciiTheme="minorHAnsi" w:hAnsiTheme="minorHAnsi" w:cstheme="minorHAnsi"/>
          <w:sz w:val="22"/>
          <w:szCs w:val="22"/>
        </w:rPr>
        <w:t>e organization. Receiving a gener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c resume and letter gives the imp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ess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on that you dis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ributed them indiscriminately to any 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ganiza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ion that you pulled out of a </w:t>
      </w:r>
      <w:r w:rsidRPr="00A9752B">
        <w:rPr>
          <w:rFonts w:asciiTheme="minorHAnsi" w:hAnsiTheme="minorHAnsi" w:cstheme="minorHAnsi"/>
          <w:sz w:val="22"/>
          <w:szCs w:val="22"/>
        </w:rPr>
        <w:t>hat.</w:t>
      </w:r>
    </w:p>
    <w:p w14:paraId="189774CD" w14:textId="77777777" w:rsidR="00C01F82" w:rsidRPr="00A9752B" w:rsidRDefault="00C01F82" w:rsidP="00A97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688E01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71C7251" w14:textId="77777777" w:rsidR="00C01F82" w:rsidRPr="00A9752B" w:rsidRDefault="00E43346" w:rsidP="00A9752B">
      <w:pPr>
        <w:ind w:left="480" w:right="144" w:firstLine="360"/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340" w:right="1700" w:bottom="280" w:left="1680" w:header="0" w:footer="767" w:gutter="0"/>
          <w:cols w:space="720"/>
        </w:sectPr>
      </w:pPr>
      <w:r w:rsidRPr="00A9752B">
        <w:rPr>
          <w:rFonts w:asciiTheme="minorHAnsi" w:hAnsiTheme="minorHAnsi" w:cstheme="minorHAnsi"/>
          <w:sz w:val="22"/>
          <w:szCs w:val="22"/>
        </w:rPr>
        <w:t xml:space="preserve">These are some basic guidelines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o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epar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 xml:space="preserve">g a cover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tte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. What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ows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are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me examp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>es of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cover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ers deal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g wi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h direct solicitation to employers,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response to new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paper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ads,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and re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al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>rom the placement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off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 xml:space="preserve">ce.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ese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 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ov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ded to give you an idea of how cover letters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are written; remember that the ones you write should reflect </w:t>
      </w:r>
      <w:r w:rsidRPr="00A9752B">
        <w:rPr>
          <w:rFonts w:asciiTheme="minorHAnsi" w:hAnsiTheme="minorHAnsi" w:cstheme="minorHAnsi"/>
          <w:b/>
          <w:sz w:val="22"/>
          <w:szCs w:val="22"/>
        </w:rPr>
        <w:t>your</w:t>
      </w:r>
      <w:r w:rsidRPr="00A97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qualities to the potential employer. </w:t>
      </w:r>
      <w:r w:rsidRPr="00A9752B">
        <w:rPr>
          <w:rFonts w:asciiTheme="minorHAnsi" w:hAnsiTheme="minorHAnsi" w:cstheme="minorHAnsi"/>
          <w:b/>
          <w:sz w:val="22"/>
          <w:szCs w:val="22"/>
        </w:rPr>
        <w:t>DO NOT SIMPLY COPY THESE EXAMPLES – BE CREATIVE!</w:t>
      </w:r>
    </w:p>
    <w:p w14:paraId="395A3883" w14:textId="77777777" w:rsidR="00C01F82" w:rsidRPr="00A9752B" w:rsidRDefault="00E43346" w:rsidP="00A9752B">
      <w:pPr>
        <w:spacing w:before="67"/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Referral from Faculty Member or Other:</w:t>
      </w:r>
    </w:p>
    <w:p w14:paraId="5536BE13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026B97E" w14:textId="77777777" w:rsidR="00C01F82" w:rsidRPr="00A9752B" w:rsidRDefault="00E43346" w:rsidP="00A9752B">
      <w:pPr>
        <w:spacing w:before="29"/>
        <w:ind w:right="722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701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Forbes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Avenue</w:t>
      </w:r>
    </w:p>
    <w:p w14:paraId="58A6E167" w14:textId="77777777" w:rsidR="00C01F82" w:rsidRPr="00A9752B" w:rsidRDefault="00E43346" w:rsidP="00A9752B">
      <w:pPr>
        <w:ind w:right="528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Pittsb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rgh, PA 15555</w:t>
      </w:r>
    </w:p>
    <w:p w14:paraId="152202F7" w14:textId="77777777" w:rsidR="00C01F82" w:rsidRPr="00A9752B" w:rsidRDefault="00E43346" w:rsidP="00A9752B">
      <w:pPr>
        <w:ind w:right="1014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March 25, 20_ _</w:t>
      </w:r>
    </w:p>
    <w:p w14:paraId="54D86956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D4DFD82" w14:textId="77777777" w:rsidR="00C01F82" w:rsidRPr="00A9752B" w:rsidRDefault="00E43346" w:rsidP="00A9752B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Ms. Forest Mead</w:t>
      </w:r>
    </w:p>
    <w:p w14:paraId="040321F9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Personnel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irector</w:t>
      </w:r>
    </w:p>
    <w:p w14:paraId="073AF459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X-caliber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ngineering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pany</w:t>
      </w:r>
    </w:p>
    <w:p w14:paraId="7BBCB838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West Middlesex, PA 16656</w:t>
      </w:r>
    </w:p>
    <w:p w14:paraId="11F43DE6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F75647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Dear Ms.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ead</w:t>
      </w:r>
    </w:p>
    <w:p w14:paraId="68B5C4B2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047D7E1" w14:textId="77777777" w:rsidR="00C01F82" w:rsidRPr="00A9752B" w:rsidRDefault="00E43346" w:rsidP="00A9752B">
      <w:pPr>
        <w:ind w:left="120" w:right="105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I wish to be an applicant for internship with the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9752B">
        <w:rPr>
          <w:rFonts w:asciiTheme="minorHAnsi" w:hAnsiTheme="minorHAnsi" w:cstheme="minorHAnsi"/>
          <w:sz w:val="22"/>
          <w:szCs w:val="22"/>
        </w:rPr>
        <w:t xml:space="preserve">caliber Engineering Company. I learned about this </w:t>
      </w:r>
      <w:r w:rsidRPr="00A9752B">
        <w:rPr>
          <w:rFonts w:asciiTheme="minorHAnsi" w:hAnsiTheme="minorHAnsi" w:cstheme="minorHAnsi"/>
          <w:sz w:val="22"/>
          <w:szCs w:val="22"/>
        </w:rPr>
        <w:t>position through Professor J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am</w:t>
      </w:r>
      <w:r w:rsidRPr="00A9752B">
        <w:rPr>
          <w:rFonts w:asciiTheme="minorHAnsi" w:hAnsiTheme="minorHAnsi" w:cstheme="minorHAnsi"/>
          <w:sz w:val="22"/>
          <w:szCs w:val="22"/>
        </w:rPr>
        <w:t>es Smith in the depar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Electrical Engineering Technology at the Unive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sity of Pittsburgh at Johnstown.</w:t>
      </w:r>
    </w:p>
    <w:p w14:paraId="7F3185D6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9E85E4D" w14:textId="77777777" w:rsidR="00C01F82" w:rsidRPr="00A9752B" w:rsidRDefault="00E43346" w:rsidP="00A9752B">
      <w:pPr>
        <w:ind w:left="120" w:right="159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 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currently a second term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junior Elec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 xml:space="preserve">rical Engineering Technology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ajor at the University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 at Johnsto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n. The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EET program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here, 90 cre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z w:val="22"/>
          <w:szCs w:val="22"/>
        </w:rPr>
        <w:t>its of which I will have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pleted by April, provides a solid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background for work in the syste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s area. Relevant courses include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puter Syste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s and Program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ng, and Program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able Control Syste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s. For fu</w:t>
      </w:r>
      <w:r w:rsidRPr="00A9752B">
        <w:rPr>
          <w:rFonts w:asciiTheme="minorHAnsi" w:hAnsiTheme="minorHAnsi" w:cstheme="minorHAnsi"/>
          <w:sz w:val="22"/>
          <w:szCs w:val="22"/>
        </w:rPr>
        <w:t>rther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details of the EET progra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, please refer to the enclosed description sheet.</w:t>
      </w:r>
    </w:p>
    <w:p w14:paraId="527677AE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5DA2188" w14:textId="77777777" w:rsidR="00C01F82" w:rsidRPr="00A9752B" w:rsidRDefault="00E43346" w:rsidP="00A9752B">
      <w:pPr>
        <w:ind w:left="120" w:right="38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 xml:space="preserve">In addition to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aintaining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2.8 quality point average here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at UPJ, I have been quite involved in ca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pus activities. I have held various offices in organizations, which have</w:t>
      </w:r>
      <w:r w:rsidRPr="00A9752B">
        <w:rPr>
          <w:rFonts w:asciiTheme="minorHAnsi" w:hAnsiTheme="minorHAnsi" w:cstheme="minorHAnsi"/>
          <w:sz w:val="22"/>
          <w:szCs w:val="22"/>
        </w:rPr>
        <w:t xml:space="preserve"> helped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to develop manage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 skills.</w:t>
      </w:r>
    </w:p>
    <w:p w14:paraId="3C4537A5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749B98" w14:textId="77777777" w:rsidR="00C01F82" w:rsidRPr="00A9752B" w:rsidRDefault="00E43346" w:rsidP="00A9752B">
      <w:pPr>
        <w:ind w:left="120" w:right="16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The resu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acco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panying this letter provides further details of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y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qualifications. I 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ok forward to hearing from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 in the near future.</w:t>
      </w:r>
    </w:p>
    <w:p w14:paraId="0281EA38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030B35" w14:textId="77777777" w:rsidR="00C01F82" w:rsidRPr="00A9752B" w:rsidRDefault="00E43346" w:rsidP="00A9752B">
      <w:pPr>
        <w:ind w:right="1633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Sincerely,</w:t>
      </w:r>
    </w:p>
    <w:p w14:paraId="08D1D82F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5F4B1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3D02D7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46CD09F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D8C4BE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2A4915EB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0DA9DE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660" w:right="1720" w:bottom="280" w:left="1680" w:header="0" w:footer="767" w:gutter="0"/>
          <w:cols w:space="720"/>
        </w:sectPr>
      </w:pPr>
    </w:p>
    <w:p w14:paraId="6DE89655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EDC3EE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265FFDB" w14:textId="77777777" w:rsidR="00C01F82" w:rsidRPr="00A9752B" w:rsidRDefault="00E43346" w:rsidP="00A9752B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Enclosures</w:t>
      </w:r>
    </w:p>
    <w:p w14:paraId="0E154988" w14:textId="77777777" w:rsidR="00C01F82" w:rsidRPr="00A9752B" w:rsidRDefault="00E43346" w:rsidP="00A9752B">
      <w:pPr>
        <w:spacing w:before="29"/>
        <w:rPr>
          <w:rFonts w:asciiTheme="minorHAnsi" w:hAnsiTheme="minorHAnsi" w:cstheme="minorHAnsi"/>
          <w:sz w:val="22"/>
          <w:szCs w:val="22"/>
        </w:rPr>
        <w:sectPr w:rsidR="00C01F82" w:rsidRPr="00A9752B">
          <w:type w:val="continuous"/>
          <w:pgSz w:w="12240" w:h="15840"/>
          <w:pgMar w:top="1480" w:right="1720" w:bottom="280" w:left="1680" w:header="720" w:footer="720" w:gutter="0"/>
          <w:cols w:num="2" w:space="720" w:equalWidth="0">
            <w:col w:w="1175" w:space="5065"/>
            <w:col w:w="2600"/>
          </w:cols>
        </w:sectPr>
      </w:pPr>
      <w:r w:rsidRPr="00A9752B">
        <w:rPr>
          <w:rFonts w:asciiTheme="minorHAnsi" w:hAnsiTheme="minorHAnsi" w:cstheme="minorHAnsi"/>
          <w:sz w:val="22"/>
          <w:szCs w:val="22"/>
        </w:rPr>
        <w:br w:type="column"/>
      </w:r>
      <w:r w:rsidRPr="00A9752B">
        <w:rPr>
          <w:rFonts w:asciiTheme="minorHAnsi" w:hAnsiTheme="minorHAnsi" w:cstheme="minorHAnsi"/>
          <w:sz w:val="22"/>
          <w:szCs w:val="22"/>
        </w:rPr>
        <w:t>Agustin Storm</w:t>
      </w:r>
    </w:p>
    <w:p w14:paraId="61B29922" w14:textId="77777777" w:rsidR="00C01F82" w:rsidRPr="00A9752B" w:rsidRDefault="00E43346" w:rsidP="00A9752B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Ans</w:t>
      </w:r>
      <w:r w:rsidRPr="00A9752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t>er to a Ne</w:t>
      </w:r>
      <w:r w:rsidRPr="00A9752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w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t>spaper Ad</w:t>
      </w:r>
    </w:p>
    <w:p w14:paraId="1BA98612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1891669" w14:textId="77777777" w:rsidR="00C01F82" w:rsidRPr="00A9752B" w:rsidRDefault="00E43346" w:rsidP="00A9752B">
      <w:pPr>
        <w:spacing w:before="29"/>
        <w:ind w:right="1132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258 Pine Street</w:t>
      </w:r>
    </w:p>
    <w:p w14:paraId="132DAAFD" w14:textId="77777777" w:rsidR="00C01F82" w:rsidRPr="00A9752B" w:rsidRDefault="00E43346" w:rsidP="00A9752B">
      <w:pPr>
        <w:ind w:right="355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Con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augh, PA 15905</w:t>
      </w:r>
    </w:p>
    <w:p w14:paraId="5A057484" w14:textId="77777777" w:rsidR="00C01F82" w:rsidRPr="00A9752B" w:rsidRDefault="00E43346" w:rsidP="00A9752B">
      <w:pPr>
        <w:ind w:right="894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January 11, 20_ _</w:t>
      </w:r>
    </w:p>
    <w:p w14:paraId="1E53C62B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EE62DC6" w14:textId="77777777" w:rsidR="00C01F82" w:rsidRPr="00A9752B" w:rsidRDefault="00E43346" w:rsidP="00A9752B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Mr. Russell Banker</w:t>
      </w:r>
    </w:p>
    <w:p w14:paraId="2F76C9B7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United States Steel Corporation</w:t>
      </w:r>
    </w:p>
    <w:p w14:paraId="7B254193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600 Grant Street</w:t>
      </w:r>
    </w:p>
    <w:p w14:paraId="5F51AB46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Pittsb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rgh, PA 15789</w:t>
      </w:r>
    </w:p>
    <w:p w14:paraId="5B247478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09509D8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Dear Mr. Banker</w:t>
      </w:r>
    </w:p>
    <w:p w14:paraId="10A76CAD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200EE16" w14:textId="77777777" w:rsidR="00C01F82" w:rsidRPr="00A9752B" w:rsidRDefault="00E43346" w:rsidP="00A9752B">
      <w:pPr>
        <w:ind w:left="100" w:right="253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Your May 11 advertis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ent in the 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Pittsb</w:t>
      </w:r>
      <w:r w:rsidRPr="00A9752B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A9752B">
        <w:rPr>
          <w:rFonts w:asciiTheme="minorHAnsi" w:hAnsiTheme="minorHAnsi" w:cstheme="minorHAnsi"/>
          <w:sz w:val="22"/>
          <w:szCs w:val="22"/>
          <w:u w:val="single" w:color="000000"/>
        </w:rPr>
        <w:t>rgh Press</w:t>
      </w:r>
      <w:r w:rsidRPr="00A9752B">
        <w:rPr>
          <w:rFonts w:asciiTheme="minorHAnsi" w:hAnsiTheme="minorHAnsi" w:cstheme="minorHAnsi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stated your need for a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puter operator trainee during the sum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months. 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would like you to know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that I 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actively seeking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that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position.</w:t>
      </w:r>
    </w:p>
    <w:p w14:paraId="78BA6F2C" w14:textId="77777777" w:rsidR="00C01F82" w:rsidRPr="00A9752B" w:rsidRDefault="00C01F82" w:rsidP="00A9752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47D922" w14:textId="77777777" w:rsidR="00C01F82" w:rsidRPr="00A9752B" w:rsidRDefault="00E43346" w:rsidP="00A9752B">
      <w:pPr>
        <w:spacing w:before="29"/>
        <w:ind w:left="100" w:right="132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As a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puter Science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ajor at the University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f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Pittsburgh at Johnsto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n, I have worked in 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e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puter </w:t>
      </w:r>
      <w:r w:rsidRPr="00A9752B">
        <w:rPr>
          <w:rFonts w:asciiTheme="minorHAnsi" w:hAnsiTheme="minorHAnsi" w:cstheme="minorHAnsi"/>
          <w:sz w:val="22"/>
          <w:szCs w:val="22"/>
        </w:rPr>
        <w:t>center as a consulta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for three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ears. I assisted 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dergrad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ates with the formulation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d debugging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of their pr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gra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s, in addition to working on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 xml:space="preserve">re advanced projects with faculty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mbers. Also, last sum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I worked at the IBM pla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t in Boca Raton, Florid</w:t>
      </w:r>
      <w:r w:rsidRPr="00A9752B">
        <w:rPr>
          <w:rFonts w:asciiTheme="minorHAnsi" w:hAnsiTheme="minorHAnsi" w:cstheme="minorHAnsi"/>
          <w:sz w:val="22"/>
          <w:szCs w:val="22"/>
        </w:rPr>
        <w:t>a, and have gained exp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rience with the IBM S/370 computer system that you have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entioned in your ad.</w:t>
      </w:r>
    </w:p>
    <w:p w14:paraId="1661B85C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DEA4E14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A copy of my resu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 is enclosed.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9752B">
        <w:rPr>
          <w:rFonts w:asciiTheme="minorHAnsi" w:hAnsiTheme="minorHAnsi" w:cstheme="minorHAnsi"/>
          <w:sz w:val="22"/>
          <w:szCs w:val="22"/>
        </w:rPr>
        <w:t>our ti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and consideration are appreciated, and I</w:t>
      </w:r>
    </w:p>
    <w:p w14:paraId="60C238FE" w14:textId="77777777" w:rsidR="00C01F82" w:rsidRPr="00A9752B" w:rsidRDefault="00E43346" w:rsidP="00A9752B">
      <w:pPr>
        <w:ind w:left="10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look forward to talking with you.</w:t>
      </w:r>
    </w:p>
    <w:p w14:paraId="16115F6A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38611A4" w14:textId="77777777" w:rsidR="00C01F82" w:rsidRPr="00A9752B" w:rsidRDefault="00E43346" w:rsidP="00A9752B">
      <w:pPr>
        <w:ind w:right="1633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Sincerely,</w:t>
      </w:r>
    </w:p>
    <w:p w14:paraId="395F99E5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9FAD73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FCDE4A7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8C9A645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AFC897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532A9B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13A5CB9E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300" w:right="1720" w:bottom="280" w:left="1700" w:header="0" w:footer="767" w:gutter="0"/>
          <w:cols w:space="720"/>
        </w:sectPr>
      </w:pPr>
    </w:p>
    <w:p w14:paraId="5A8122B8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1DE12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4052AB98" w14:textId="77777777" w:rsidR="00C01F82" w:rsidRPr="00A9752B" w:rsidRDefault="00E43346" w:rsidP="00A9752B">
      <w:pPr>
        <w:ind w:left="100" w:right="-5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Enclosure</w:t>
      </w:r>
    </w:p>
    <w:p w14:paraId="3E8DC2AE" w14:textId="77777777" w:rsidR="00C01F82" w:rsidRPr="00A9752B" w:rsidRDefault="00E43346" w:rsidP="00A9752B">
      <w:pPr>
        <w:spacing w:before="29"/>
        <w:rPr>
          <w:rFonts w:asciiTheme="minorHAnsi" w:hAnsiTheme="minorHAnsi" w:cstheme="minorHAnsi"/>
          <w:sz w:val="22"/>
          <w:szCs w:val="22"/>
        </w:rPr>
        <w:sectPr w:rsidR="00C01F82" w:rsidRPr="00A9752B">
          <w:type w:val="continuous"/>
          <w:pgSz w:w="12240" w:h="15840"/>
          <w:pgMar w:top="1480" w:right="1720" w:bottom="280" w:left="1700" w:header="720" w:footer="720" w:gutter="0"/>
          <w:cols w:num="2" w:space="720" w:equalWidth="0">
            <w:col w:w="1062" w:space="5158"/>
            <w:col w:w="2600"/>
          </w:cols>
        </w:sectPr>
      </w:pPr>
      <w:r w:rsidRPr="00A9752B">
        <w:rPr>
          <w:rFonts w:asciiTheme="minorHAnsi" w:hAnsiTheme="minorHAnsi" w:cstheme="minorHAnsi"/>
          <w:sz w:val="22"/>
          <w:szCs w:val="22"/>
        </w:rPr>
        <w:br w:type="column"/>
      </w:r>
      <w:r w:rsidRPr="00A9752B">
        <w:rPr>
          <w:rFonts w:asciiTheme="minorHAnsi" w:hAnsiTheme="minorHAnsi" w:cstheme="minorHAnsi"/>
          <w:sz w:val="22"/>
          <w:szCs w:val="22"/>
        </w:rPr>
        <w:t>Warren Peace</w:t>
      </w:r>
    </w:p>
    <w:p w14:paraId="5F726C98" w14:textId="77777777" w:rsidR="00C01F82" w:rsidRPr="00A9752B" w:rsidRDefault="00E43346" w:rsidP="00A9752B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 xml:space="preserve">Direct Solicitation to </w:t>
      </w:r>
      <w:r w:rsidRPr="00A9752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t>n Organi</w:t>
      </w:r>
      <w:r w:rsidRPr="00A9752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z</w:t>
      </w:r>
      <w:r w:rsidRPr="00A9752B">
        <w:rPr>
          <w:rFonts w:asciiTheme="minorHAnsi" w:hAnsiTheme="minorHAnsi" w:cstheme="minorHAnsi"/>
          <w:b/>
          <w:position w:val="-1"/>
          <w:sz w:val="22"/>
          <w:szCs w:val="22"/>
        </w:rPr>
        <w:t>ation:</w:t>
      </w:r>
    </w:p>
    <w:p w14:paraId="43BCE5D3" w14:textId="77777777" w:rsidR="00C01F82" w:rsidRPr="00A9752B" w:rsidRDefault="00C01F82" w:rsidP="00A9752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C9AAFD" w14:textId="77777777" w:rsidR="00C01F82" w:rsidRPr="00A9752B" w:rsidRDefault="00E43346" w:rsidP="00A9752B">
      <w:pPr>
        <w:spacing w:before="29"/>
        <w:ind w:left="6240" w:right="487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717 Sun Road Pittsb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rgh, PA 15234 (412) 555-2789</w:t>
      </w:r>
    </w:p>
    <w:p w14:paraId="13B195DD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CEEC9E" w14:textId="77777777" w:rsidR="00C01F82" w:rsidRPr="00A9752B" w:rsidRDefault="00E43346" w:rsidP="00A9752B">
      <w:pPr>
        <w:ind w:right="774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February 11, 20_ _</w:t>
      </w:r>
    </w:p>
    <w:p w14:paraId="03583F1F" w14:textId="77777777" w:rsidR="00C01F82" w:rsidRPr="00A9752B" w:rsidRDefault="00C01F82" w:rsidP="00A9752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B7A33F1" w14:textId="77777777" w:rsidR="00C01F82" w:rsidRPr="00A9752B" w:rsidRDefault="00E43346" w:rsidP="00A9752B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Geoff Moo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e, News Director</w:t>
      </w:r>
    </w:p>
    <w:p w14:paraId="4A27A0C8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WARD Ra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A9752B">
        <w:rPr>
          <w:rFonts w:asciiTheme="minorHAnsi" w:hAnsiTheme="minorHAnsi" w:cstheme="minorHAnsi"/>
          <w:sz w:val="22"/>
          <w:szCs w:val="22"/>
        </w:rPr>
        <w:t>o</w:t>
      </w:r>
    </w:p>
    <w:p w14:paraId="6D4FF8C9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Cover Hill</w:t>
      </w:r>
    </w:p>
    <w:p w14:paraId="300838F2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Johnstown, PA 15907</w:t>
      </w:r>
    </w:p>
    <w:p w14:paraId="467D748E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5ED40DA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Dear Mr. Moore</w:t>
      </w:r>
    </w:p>
    <w:p w14:paraId="09DDE029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ED4D21" w14:textId="77777777" w:rsidR="00C01F82" w:rsidRPr="00A9752B" w:rsidRDefault="00E43346" w:rsidP="00A9752B">
      <w:pPr>
        <w:ind w:left="120" w:right="128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 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currently a ju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ior journalism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major at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the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niver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752B">
        <w:rPr>
          <w:rFonts w:asciiTheme="minorHAnsi" w:hAnsiTheme="minorHAnsi" w:cstheme="minorHAnsi"/>
          <w:sz w:val="22"/>
          <w:szCs w:val="22"/>
        </w:rPr>
        <w:t>ity of Pittsb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rgh at Johnstown. By April I will have co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pleted 83 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edits in this program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dealing with subjects such as Reporting,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9752B">
        <w:rPr>
          <w:rFonts w:asciiTheme="minorHAnsi" w:hAnsiTheme="minorHAnsi" w:cstheme="minorHAnsi"/>
          <w:sz w:val="22"/>
          <w:szCs w:val="22"/>
        </w:rPr>
        <w:t xml:space="preserve">eature and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 xml:space="preserve">ditorial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riting and Public Relations. In addition, I have spe</w:t>
      </w:r>
      <w:r w:rsidRPr="00A9752B">
        <w:rPr>
          <w:rFonts w:asciiTheme="minorHAnsi" w:hAnsiTheme="minorHAnsi" w:cstheme="minorHAnsi"/>
          <w:sz w:val="22"/>
          <w:szCs w:val="22"/>
        </w:rPr>
        <w:t xml:space="preserve">nt the last three years as a disc jockey on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PJ, the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ca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pus radio station, and the past t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9752B">
        <w:rPr>
          <w:rFonts w:asciiTheme="minorHAnsi" w:hAnsiTheme="minorHAnsi" w:cstheme="minorHAnsi"/>
          <w:sz w:val="22"/>
          <w:szCs w:val="22"/>
        </w:rPr>
        <w:t>o years as a music director.</w:t>
      </w:r>
    </w:p>
    <w:p w14:paraId="6DB4A25C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C5862D" w14:textId="77777777" w:rsidR="00C01F82" w:rsidRPr="00A9752B" w:rsidRDefault="00E43346" w:rsidP="00A9752B">
      <w:pPr>
        <w:ind w:left="120" w:right="253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Because of my enthusiasm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toward my acade</w:t>
      </w:r>
      <w:r w:rsidRPr="00A9752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c and extracurric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752B">
        <w:rPr>
          <w:rFonts w:asciiTheme="minorHAnsi" w:hAnsiTheme="minorHAnsi" w:cstheme="minorHAnsi"/>
          <w:sz w:val="22"/>
          <w:szCs w:val="22"/>
        </w:rPr>
        <w:t>lar work, I 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quite eager to find a sum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position to learn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ore </w:t>
      </w:r>
      <w:r w:rsidRPr="00A9752B">
        <w:rPr>
          <w:rFonts w:asciiTheme="minorHAnsi" w:hAnsiTheme="minorHAnsi" w:cstheme="minorHAnsi"/>
          <w:sz w:val="22"/>
          <w:szCs w:val="22"/>
        </w:rPr>
        <w:t xml:space="preserve">about the broadcasting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9752B">
        <w:rPr>
          <w:rFonts w:asciiTheme="minorHAnsi" w:hAnsiTheme="minorHAnsi" w:cstheme="minorHAnsi"/>
          <w:sz w:val="22"/>
          <w:szCs w:val="22"/>
        </w:rPr>
        <w:t>dia. I am especially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interested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in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sta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752B">
        <w:rPr>
          <w:rFonts w:asciiTheme="minorHAnsi" w:hAnsiTheme="minorHAnsi" w:cstheme="minorHAnsi"/>
          <w:sz w:val="22"/>
          <w:szCs w:val="22"/>
        </w:rPr>
        <w:t>ion of your size because I will be able to work closely with all e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ployees. It is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lso close to sc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752B">
        <w:rPr>
          <w:rFonts w:asciiTheme="minorHAnsi" w:hAnsiTheme="minorHAnsi" w:cstheme="minorHAnsi"/>
          <w:sz w:val="22"/>
          <w:szCs w:val="22"/>
        </w:rPr>
        <w:t>ool where I will be taki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g spring and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summer courses.</w:t>
      </w:r>
    </w:p>
    <w:p w14:paraId="45B955C6" w14:textId="77777777" w:rsidR="00C01F82" w:rsidRPr="00A9752B" w:rsidRDefault="00C01F82" w:rsidP="00A97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21C5635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Please e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9752B">
        <w:rPr>
          <w:rFonts w:asciiTheme="minorHAnsi" w:hAnsiTheme="minorHAnsi" w:cstheme="minorHAnsi"/>
          <w:sz w:val="22"/>
          <w:szCs w:val="22"/>
        </w:rPr>
        <w:t>amine the encl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752B">
        <w:rPr>
          <w:rFonts w:asciiTheme="minorHAnsi" w:hAnsiTheme="minorHAnsi" w:cstheme="minorHAnsi"/>
          <w:sz w:val="22"/>
          <w:szCs w:val="22"/>
        </w:rPr>
        <w:t>sed resu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f</w:t>
      </w:r>
      <w:r w:rsidRPr="00A9752B">
        <w:rPr>
          <w:rFonts w:asciiTheme="minorHAnsi" w:hAnsiTheme="minorHAnsi" w:cstheme="minorHAnsi"/>
          <w:sz w:val="22"/>
          <w:szCs w:val="22"/>
        </w:rPr>
        <w:t xml:space="preserve">or further details of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y qualifications.</w:t>
      </w:r>
    </w:p>
    <w:p w14:paraId="442421D2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93244CA" w14:textId="77777777" w:rsidR="00C01F82" w:rsidRPr="00A9752B" w:rsidRDefault="00E43346" w:rsidP="00A9752B">
      <w:pPr>
        <w:ind w:left="120" w:right="267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 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 xml:space="preserve">quite willing to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752B">
        <w:rPr>
          <w:rFonts w:asciiTheme="minorHAnsi" w:hAnsiTheme="minorHAnsi" w:cstheme="minorHAnsi"/>
          <w:sz w:val="22"/>
          <w:szCs w:val="22"/>
        </w:rPr>
        <w:t>s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752B">
        <w:rPr>
          <w:rFonts w:asciiTheme="minorHAnsi" w:hAnsiTheme="minorHAnsi" w:cstheme="minorHAnsi"/>
          <w:sz w:val="22"/>
          <w:szCs w:val="22"/>
        </w:rPr>
        <w:t>uss approp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>iate sum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er positio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752B">
        <w:rPr>
          <w:rFonts w:asciiTheme="minorHAnsi" w:hAnsiTheme="minorHAnsi" w:cstheme="minorHAnsi"/>
          <w:sz w:val="22"/>
          <w:szCs w:val="22"/>
        </w:rPr>
        <w:t>s 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9752B">
        <w:rPr>
          <w:rFonts w:asciiTheme="minorHAnsi" w:hAnsiTheme="minorHAnsi" w:cstheme="minorHAnsi"/>
          <w:sz w:val="22"/>
          <w:szCs w:val="22"/>
        </w:rPr>
        <w:t>aila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752B">
        <w:rPr>
          <w:rFonts w:asciiTheme="minorHAnsi" w:hAnsiTheme="minorHAnsi" w:cstheme="minorHAnsi"/>
          <w:sz w:val="22"/>
          <w:szCs w:val="22"/>
        </w:rPr>
        <w:t xml:space="preserve">e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752B">
        <w:rPr>
          <w:rFonts w:asciiTheme="minorHAnsi" w:hAnsiTheme="minorHAnsi" w:cstheme="minorHAnsi"/>
          <w:sz w:val="22"/>
          <w:szCs w:val="22"/>
        </w:rPr>
        <w:t>t</w:t>
      </w:r>
      <w:r w:rsidRPr="00A97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A9752B">
        <w:rPr>
          <w:rFonts w:asciiTheme="minorHAnsi" w:hAnsiTheme="minorHAnsi" w:cstheme="minorHAnsi"/>
          <w:sz w:val="22"/>
          <w:szCs w:val="22"/>
        </w:rPr>
        <w:t>RD Radio. I am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available to work anyti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>e after Ap</w:t>
      </w:r>
      <w:r w:rsidRPr="00A97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752B">
        <w:rPr>
          <w:rFonts w:asciiTheme="minorHAnsi" w:hAnsiTheme="minorHAnsi" w:cstheme="minorHAnsi"/>
          <w:sz w:val="22"/>
          <w:szCs w:val="22"/>
        </w:rPr>
        <w:t xml:space="preserve">il 19, 20_ _. Please contact 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752B">
        <w:rPr>
          <w:rFonts w:asciiTheme="minorHAnsi" w:hAnsiTheme="minorHAnsi" w:cstheme="minorHAnsi"/>
          <w:sz w:val="22"/>
          <w:szCs w:val="22"/>
        </w:rPr>
        <w:t xml:space="preserve">e at the above address or by calling (814) </w:t>
      </w:r>
      <w:r w:rsidRPr="00A9752B">
        <w:rPr>
          <w:rFonts w:asciiTheme="minorHAnsi" w:hAnsiTheme="minorHAnsi" w:cstheme="minorHAnsi"/>
          <w:sz w:val="22"/>
          <w:szCs w:val="22"/>
        </w:rPr>
        <w:t>555-1234.</w:t>
      </w:r>
    </w:p>
    <w:p w14:paraId="5885C882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69F5E0" w14:textId="77777777" w:rsidR="00C01F82" w:rsidRPr="00A9752B" w:rsidRDefault="00E43346" w:rsidP="00A9752B">
      <w:pPr>
        <w:ind w:left="120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I look forward to hearing from</w:t>
      </w:r>
      <w:r w:rsidRPr="00A97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752B">
        <w:rPr>
          <w:rFonts w:asciiTheme="minorHAnsi" w:hAnsiTheme="minorHAnsi" w:cstheme="minorHAnsi"/>
          <w:sz w:val="22"/>
          <w:szCs w:val="22"/>
        </w:rPr>
        <w:t>you.</w:t>
      </w:r>
    </w:p>
    <w:p w14:paraId="3F0A5343" w14:textId="77777777" w:rsidR="00C01F82" w:rsidRPr="00A9752B" w:rsidRDefault="00C01F82" w:rsidP="00A97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A2916B9" w14:textId="77777777" w:rsidR="00C01F82" w:rsidRPr="00A9752B" w:rsidRDefault="00E43346" w:rsidP="00A9752B">
      <w:pPr>
        <w:ind w:right="1633"/>
        <w:jc w:val="right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position w:val="-1"/>
          <w:sz w:val="22"/>
          <w:szCs w:val="22"/>
        </w:rPr>
        <w:t>Sincerely,</w:t>
      </w:r>
    </w:p>
    <w:p w14:paraId="65596177" w14:textId="77777777" w:rsidR="00C01F82" w:rsidRPr="00A9752B" w:rsidRDefault="00C01F82" w:rsidP="00A9752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FCFD2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7488A2B9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8D78014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3E595642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044EF766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6475BA3A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  <w:sectPr w:rsidR="00C01F82" w:rsidRPr="00A9752B">
          <w:pgSz w:w="12240" w:h="15840"/>
          <w:pgMar w:top="300" w:right="1720" w:bottom="280" w:left="1680" w:header="0" w:footer="767" w:gutter="0"/>
          <w:cols w:space="720"/>
        </w:sectPr>
      </w:pPr>
    </w:p>
    <w:p w14:paraId="1376296D" w14:textId="77777777" w:rsidR="00C01F82" w:rsidRPr="00A9752B" w:rsidRDefault="00C01F82" w:rsidP="00A9752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71FF2B8" w14:textId="77777777" w:rsidR="00C01F82" w:rsidRPr="00A9752B" w:rsidRDefault="00C01F82" w:rsidP="00A9752B">
      <w:pPr>
        <w:rPr>
          <w:rFonts w:asciiTheme="minorHAnsi" w:hAnsiTheme="minorHAnsi" w:cstheme="minorHAnsi"/>
          <w:sz w:val="22"/>
          <w:szCs w:val="22"/>
        </w:rPr>
      </w:pPr>
    </w:p>
    <w:p w14:paraId="5FAF588E" w14:textId="77777777" w:rsidR="00C01F82" w:rsidRPr="00A9752B" w:rsidRDefault="00E43346" w:rsidP="00A9752B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t>Enclosure</w:t>
      </w:r>
    </w:p>
    <w:p w14:paraId="64E52603" w14:textId="77777777" w:rsidR="00C01F82" w:rsidRPr="00A9752B" w:rsidRDefault="00E43346" w:rsidP="00A9752B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A9752B">
        <w:rPr>
          <w:rFonts w:asciiTheme="minorHAnsi" w:hAnsiTheme="minorHAnsi" w:cstheme="minorHAnsi"/>
          <w:sz w:val="22"/>
          <w:szCs w:val="22"/>
        </w:rPr>
        <w:br w:type="column"/>
      </w:r>
      <w:r w:rsidRPr="00A9752B">
        <w:rPr>
          <w:rFonts w:asciiTheme="minorHAnsi" w:hAnsiTheme="minorHAnsi" w:cstheme="minorHAnsi"/>
          <w:sz w:val="22"/>
          <w:szCs w:val="22"/>
        </w:rPr>
        <w:t>Candy Sweet</w:t>
      </w:r>
    </w:p>
    <w:sectPr w:rsidR="00C01F82" w:rsidRPr="00A9752B">
      <w:type w:val="continuous"/>
      <w:pgSz w:w="12240" w:h="15840"/>
      <w:pgMar w:top="1480" w:right="1720" w:bottom="280" w:left="1680" w:header="720" w:footer="720" w:gutter="0"/>
      <w:cols w:num="2" w:space="720" w:equalWidth="0">
        <w:col w:w="1082" w:space="5158"/>
        <w:col w:w="26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11DE2" w14:textId="77777777" w:rsidR="00E43346" w:rsidRDefault="00E43346">
      <w:r>
        <w:separator/>
      </w:r>
    </w:p>
  </w:endnote>
  <w:endnote w:type="continuationSeparator" w:id="0">
    <w:p w14:paraId="4EA74908" w14:textId="77777777" w:rsidR="00E43346" w:rsidRDefault="00E4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519A5" w14:textId="77777777" w:rsidR="00C01F82" w:rsidRDefault="00E43346">
    <w:pPr>
      <w:spacing w:line="200" w:lineRule="exact"/>
    </w:pPr>
    <w:r>
      <w:pict w14:anchorId="0B94BE8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pt;margin-top:742.65pt;width:16pt;height:14pt;z-index:-251658752;mso-position-horizontal-relative:page;mso-position-vertical-relative:page" filled="f" stroked="f">
          <v:textbox inset="0,0,0,0">
            <w:txbxContent>
              <w:p w14:paraId="7B60B34B" w14:textId="77777777" w:rsidR="00C01F82" w:rsidRDefault="00E43346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9D473" w14:textId="77777777" w:rsidR="00E43346" w:rsidRDefault="00E43346">
      <w:r>
        <w:separator/>
      </w:r>
    </w:p>
  </w:footnote>
  <w:footnote w:type="continuationSeparator" w:id="0">
    <w:p w14:paraId="11750716" w14:textId="77777777" w:rsidR="00E43346" w:rsidRDefault="00E43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84155"/>
    <w:multiLevelType w:val="multilevel"/>
    <w:tmpl w:val="244A99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F82"/>
    <w:rsid w:val="00A9752B"/>
    <w:rsid w:val="00C01F82"/>
    <w:rsid w:val="00E4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A80548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mailto:densor@ao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dime@yahoo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mailto:Duncan444@upj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mailto:Steph@abc.efj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csc.state.pa.us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mailto:Sharkj13@hot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usajobs.opm.gov/" TargetMode="External"/><Relationship Id="rId22" Type="http://schemas.openxmlformats.org/officeDocument/2006/relationships/hyperlink" Target="mailto:dmr@lenz.av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4454</Words>
  <Characters>25391</Characters>
  <Application>Microsoft Office Word</Application>
  <DocSecurity>0</DocSecurity>
  <Lines>211</Lines>
  <Paragraphs>59</Paragraphs>
  <ScaleCrop>false</ScaleCrop>
  <Company/>
  <LinksUpToDate>false</LinksUpToDate>
  <CharactersWithSpaces>29786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2021-07-05T04:02:00Z</dcterms:modified>
</cp:coreProperties>
</file>